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CC0867" w14:textId="088E753E" w:rsidR="00930134" w:rsidRPr="00930134" w:rsidRDefault="00930134" w:rsidP="00257D0A">
      <w:pPr>
        <w:spacing w:line="276" w:lineRule="auto"/>
        <w:ind w:firstLine="360"/>
        <w:jc w:val="right"/>
        <w:rPr>
          <w:rFonts w:ascii="Tahoma" w:hAnsi="Tahoma"/>
          <w:sz w:val="22"/>
          <w:szCs w:val="22"/>
        </w:rPr>
      </w:pPr>
      <w:r w:rsidRPr="00930134">
        <w:rPr>
          <w:rFonts w:ascii="Tahoma" w:hAnsi="Tahoma"/>
          <w:sz w:val="22"/>
          <w:szCs w:val="22"/>
        </w:rPr>
        <w:t>Załącznik nr 1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989"/>
        <w:gridCol w:w="6071"/>
      </w:tblGrid>
      <w:tr w:rsidR="00930134" w:rsidRPr="00E72ACA" w14:paraId="56E7A91B" w14:textId="77777777" w:rsidTr="002E2414">
        <w:trPr>
          <w:trHeight w:val="108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A704" w14:textId="77777777" w:rsidR="00930134" w:rsidRPr="00E72ACA" w:rsidRDefault="00930134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E72ACA">
              <w:rPr>
                <w:rFonts w:ascii="Tahoma" w:hAnsi="Tahoma"/>
                <w:b/>
                <w:bCs/>
                <w:sz w:val="22"/>
                <w:szCs w:val="22"/>
              </w:rPr>
              <w:t>Nazwa Wykonawcy/</w:t>
            </w:r>
          </w:p>
          <w:p w14:paraId="3328238A" w14:textId="77777777" w:rsidR="00930134" w:rsidRPr="00E72ACA" w:rsidRDefault="00930134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E72ACA">
              <w:rPr>
                <w:rFonts w:ascii="Tahoma" w:hAnsi="Tahoma"/>
                <w:b/>
                <w:bCs/>
                <w:sz w:val="22"/>
                <w:szCs w:val="22"/>
              </w:rPr>
              <w:t>Wykonawców w przypadku oferty wspólnej: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2BDE" w14:textId="77777777" w:rsidR="00930134" w:rsidRPr="00E72ACA" w:rsidRDefault="00930134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930134" w:rsidRPr="00E72ACA" w14:paraId="1DAF5FE4" w14:textId="77777777" w:rsidTr="00F40E19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5943" w14:textId="77777777" w:rsidR="00930134" w:rsidRPr="00E72ACA" w:rsidRDefault="00930134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E72ACA">
              <w:rPr>
                <w:rFonts w:ascii="Tahoma" w:hAnsi="Tahoma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1AC2" w14:textId="77777777" w:rsidR="00930134" w:rsidRPr="00E72ACA" w:rsidRDefault="00930134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930134" w:rsidRPr="00E72ACA" w14:paraId="3A4EEF97" w14:textId="77777777" w:rsidTr="00F40E19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7861" w14:textId="4188DBE5" w:rsidR="00930134" w:rsidRPr="00E72ACA" w:rsidRDefault="00930134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E72ACA">
              <w:rPr>
                <w:rFonts w:ascii="Tahoma" w:hAnsi="Tahoma"/>
                <w:b/>
                <w:bCs/>
                <w:sz w:val="22"/>
                <w:szCs w:val="22"/>
              </w:rPr>
              <w:t>Tel.</w:t>
            </w:r>
            <w:r w:rsidR="00C10A25">
              <w:rPr>
                <w:rFonts w:ascii="Tahoma" w:hAnsi="Tahoma"/>
                <w:b/>
                <w:bCs/>
                <w:sz w:val="22"/>
                <w:szCs w:val="22"/>
              </w:rPr>
              <w:t>/e-mail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172E" w14:textId="77777777" w:rsidR="00930134" w:rsidRPr="00E72ACA" w:rsidRDefault="00930134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930134" w:rsidRPr="00E72ACA" w14:paraId="39F671CF" w14:textId="77777777" w:rsidTr="00F40E19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5052" w14:textId="77777777" w:rsidR="00930134" w:rsidRPr="00E72ACA" w:rsidRDefault="00930134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E72ACA">
              <w:rPr>
                <w:rFonts w:ascii="Tahoma" w:hAnsi="Tahoma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12D0" w14:textId="77777777" w:rsidR="00930134" w:rsidRPr="00E72ACA" w:rsidRDefault="00930134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930134" w:rsidRPr="00E72ACA" w14:paraId="2665AEAC" w14:textId="77777777" w:rsidTr="00F40E19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D2AD" w14:textId="77777777" w:rsidR="00930134" w:rsidRPr="00E72ACA" w:rsidRDefault="00930134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E72ACA">
              <w:rPr>
                <w:rFonts w:ascii="Tahoma" w:hAnsi="Tahoma"/>
                <w:b/>
                <w:bCs/>
                <w:sz w:val="22"/>
                <w:szCs w:val="22"/>
              </w:rPr>
              <w:t>Reprezentowana przez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091F" w14:textId="77777777" w:rsidR="00930134" w:rsidRPr="00E72ACA" w:rsidRDefault="00930134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</w:tbl>
    <w:p w14:paraId="35437812" w14:textId="77777777" w:rsidR="00930134" w:rsidRPr="00930134" w:rsidRDefault="00930134" w:rsidP="00257D0A">
      <w:pPr>
        <w:spacing w:line="276" w:lineRule="auto"/>
        <w:ind w:firstLine="360"/>
        <w:jc w:val="both"/>
        <w:rPr>
          <w:rFonts w:ascii="Tahoma" w:hAnsi="Tahoma"/>
          <w:sz w:val="22"/>
          <w:szCs w:val="22"/>
        </w:rPr>
      </w:pPr>
    </w:p>
    <w:p w14:paraId="78622D5E" w14:textId="77777777" w:rsidR="00930134" w:rsidRPr="00930134" w:rsidRDefault="00930134" w:rsidP="00257D0A">
      <w:pPr>
        <w:spacing w:line="276" w:lineRule="auto"/>
        <w:ind w:firstLine="360"/>
        <w:jc w:val="both"/>
        <w:rPr>
          <w:rFonts w:ascii="Tahoma" w:hAnsi="Tahoma"/>
          <w:b/>
          <w:bCs/>
          <w:sz w:val="22"/>
          <w:szCs w:val="22"/>
        </w:rPr>
      </w:pPr>
      <w:r w:rsidRPr="00930134">
        <w:rPr>
          <w:rFonts w:ascii="Tahoma" w:hAnsi="Tahoma"/>
          <w:sz w:val="22"/>
          <w:szCs w:val="22"/>
        </w:rPr>
        <w:tab/>
      </w:r>
      <w:r w:rsidRPr="00930134">
        <w:rPr>
          <w:rFonts w:ascii="Tahoma" w:hAnsi="Tahoma"/>
          <w:sz w:val="22"/>
          <w:szCs w:val="22"/>
        </w:rPr>
        <w:tab/>
      </w:r>
      <w:r w:rsidRPr="00930134">
        <w:rPr>
          <w:rFonts w:ascii="Tahoma" w:hAnsi="Tahoma"/>
          <w:sz w:val="22"/>
          <w:szCs w:val="22"/>
        </w:rPr>
        <w:tab/>
      </w:r>
      <w:r w:rsidRPr="00930134">
        <w:rPr>
          <w:rFonts w:ascii="Tahoma" w:hAnsi="Tahoma"/>
          <w:sz w:val="22"/>
          <w:szCs w:val="22"/>
        </w:rPr>
        <w:tab/>
      </w:r>
      <w:r w:rsidRPr="00930134">
        <w:rPr>
          <w:rFonts w:ascii="Tahoma" w:hAnsi="Tahoma"/>
          <w:sz w:val="22"/>
          <w:szCs w:val="22"/>
        </w:rPr>
        <w:tab/>
      </w:r>
      <w:r w:rsidRPr="00930134">
        <w:rPr>
          <w:rFonts w:ascii="Tahoma" w:hAnsi="Tahoma"/>
          <w:sz w:val="22"/>
          <w:szCs w:val="22"/>
        </w:rPr>
        <w:tab/>
      </w:r>
      <w:r w:rsidRPr="00930134">
        <w:rPr>
          <w:rFonts w:ascii="Tahoma" w:hAnsi="Tahoma"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 xml:space="preserve">Przedsiębiorstwo </w:t>
      </w:r>
    </w:p>
    <w:p w14:paraId="69735F64" w14:textId="77777777" w:rsidR="00930134" w:rsidRPr="00930134" w:rsidRDefault="00930134" w:rsidP="00257D0A">
      <w:pPr>
        <w:spacing w:line="276" w:lineRule="auto"/>
        <w:ind w:firstLine="360"/>
        <w:jc w:val="both"/>
        <w:rPr>
          <w:rFonts w:ascii="Tahoma" w:hAnsi="Tahoma"/>
          <w:b/>
          <w:bCs/>
          <w:sz w:val="22"/>
          <w:szCs w:val="22"/>
        </w:rPr>
      </w:pP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  <w:t>Wodociągów i Kanalizacji Sp. z o.o.</w:t>
      </w:r>
    </w:p>
    <w:p w14:paraId="0A1F5D11" w14:textId="77777777" w:rsidR="00930134" w:rsidRPr="00930134" w:rsidRDefault="00930134" w:rsidP="00257D0A">
      <w:pPr>
        <w:spacing w:line="276" w:lineRule="auto"/>
        <w:ind w:firstLine="360"/>
        <w:jc w:val="both"/>
        <w:rPr>
          <w:rFonts w:ascii="Tahoma" w:hAnsi="Tahoma"/>
          <w:b/>
          <w:bCs/>
          <w:sz w:val="22"/>
          <w:szCs w:val="22"/>
        </w:rPr>
      </w:pP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  <w:t>ul. Ks. B. Jaśkowskiego 14</w:t>
      </w:r>
    </w:p>
    <w:p w14:paraId="70421191" w14:textId="77777777" w:rsidR="00930134" w:rsidRPr="00930134" w:rsidRDefault="00930134" w:rsidP="00257D0A">
      <w:pPr>
        <w:spacing w:line="276" w:lineRule="auto"/>
        <w:ind w:firstLine="360"/>
        <w:jc w:val="both"/>
        <w:rPr>
          <w:rFonts w:ascii="Tahoma" w:hAnsi="Tahoma"/>
          <w:b/>
          <w:bCs/>
          <w:sz w:val="22"/>
          <w:szCs w:val="22"/>
        </w:rPr>
      </w:pP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</w:r>
      <w:r w:rsidRPr="00930134">
        <w:rPr>
          <w:rFonts w:ascii="Tahoma" w:hAnsi="Tahoma"/>
          <w:b/>
          <w:bCs/>
          <w:sz w:val="22"/>
          <w:szCs w:val="22"/>
        </w:rPr>
        <w:tab/>
        <w:t>88-100 Inowrocław</w:t>
      </w:r>
    </w:p>
    <w:p w14:paraId="31A8D0F4" w14:textId="77777777" w:rsidR="00930134" w:rsidRDefault="00930134" w:rsidP="00257D0A">
      <w:pPr>
        <w:spacing w:line="276" w:lineRule="auto"/>
        <w:ind w:firstLine="360"/>
        <w:jc w:val="both"/>
        <w:rPr>
          <w:rFonts w:ascii="Tahoma" w:hAnsi="Tahoma"/>
          <w:sz w:val="22"/>
          <w:szCs w:val="22"/>
        </w:rPr>
      </w:pPr>
    </w:p>
    <w:p w14:paraId="7C2D7732" w14:textId="77777777" w:rsidR="00257D0A" w:rsidRPr="00930134" w:rsidRDefault="00257D0A" w:rsidP="00257D0A">
      <w:pPr>
        <w:spacing w:line="276" w:lineRule="auto"/>
        <w:ind w:firstLine="360"/>
        <w:jc w:val="both"/>
        <w:rPr>
          <w:rFonts w:ascii="Tahoma" w:hAnsi="Tahoma"/>
          <w:sz w:val="22"/>
          <w:szCs w:val="22"/>
        </w:rPr>
      </w:pPr>
    </w:p>
    <w:p w14:paraId="1C5B06DD" w14:textId="6AF7C339" w:rsidR="00930134" w:rsidRDefault="00B72898" w:rsidP="00257D0A">
      <w:pPr>
        <w:spacing w:line="276" w:lineRule="auto"/>
        <w:ind w:firstLine="360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FORMULARZ OFERTOWY</w:t>
      </w:r>
    </w:p>
    <w:p w14:paraId="78A164E8" w14:textId="29422E52" w:rsidR="00B72898" w:rsidRDefault="00B72898" w:rsidP="00257D0A">
      <w:pPr>
        <w:spacing w:line="276" w:lineRule="auto"/>
        <w:ind w:firstLine="360"/>
        <w:jc w:val="center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b/>
          <w:bCs/>
          <w:sz w:val="22"/>
          <w:szCs w:val="22"/>
        </w:rPr>
        <w:t>Dostawa piasku i tłucznia</w:t>
      </w:r>
    </w:p>
    <w:p w14:paraId="05FB9C0E" w14:textId="77777777" w:rsidR="00B72898" w:rsidRPr="00930134" w:rsidRDefault="00B72898" w:rsidP="00257D0A">
      <w:pPr>
        <w:spacing w:line="276" w:lineRule="auto"/>
        <w:ind w:firstLine="360"/>
        <w:jc w:val="center"/>
        <w:rPr>
          <w:rFonts w:ascii="Tahoma" w:hAnsi="Tahoma"/>
          <w:sz w:val="22"/>
          <w:szCs w:val="22"/>
        </w:rPr>
      </w:pPr>
    </w:p>
    <w:p w14:paraId="0A2EB864" w14:textId="5A3F4E75" w:rsidR="00B72898" w:rsidRPr="00257D0A" w:rsidRDefault="00B72898" w:rsidP="00257D0A">
      <w:pPr>
        <w:pStyle w:val="Tekstpodstawowy"/>
        <w:spacing w:after="0" w:line="276" w:lineRule="auto"/>
        <w:rPr>
          <w:rFonts w:ascii="Tahoma" w:hAnsi="Tahoma"/>
          <w:sz w:val="22"/>
          <w:szCs w:val="22"/>
        </w:rPr>
      </w:pPr>
      <w:r w:rsidRPr="00257D0A">
        <w:rPr>
          <w:rFonts w:ascii="Tahoma" w:hAnsi="Tahoma"/>
          <w:sz w:val="22"/>
          <w:szCs w:val="22"/>
        </w:rPr>
        <w:t xml:space="preserve">Oferujemy wykonanie zamówienia zgodnie z otrzymaną SWZ za niżej podane ceny: </w:t>
      </w:r>
    </w:p>
    <w:tbl>
      <w:tblPr>
        <w:tblW w:w="9333" w:type="dxa"/>
        <w:tblInd w:w="-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5"/>
        <w:gridCol w:w="797"/>
        <w:gridCol w:w="1275"/>
        <w:gridCol w:w="1134"/>
        <w:gridCol w:w="1090"/>
        <w:gridCol w:w="1176"/>
        <w:gridCol w:w="2456"/>
      </w:tblGrid>
      <w:tr w:rsidR="00B72898" w:rsidRPr="00B72898" w14:paraId="7A6FDD16" w14:textId="77777777" w:rsidTr="00257D0A">
        <w:trPr>
          <w:cantSplit/>
          <w:trHeight w:val="1456"/>
        </w:trPr>
        <w:tc>
          <w:tcPr>
            <w:tcW w:w="14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D648435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B72898">
              <w:rPr>
                <w:rFonts w:ascii="Tahoma" w:hAnsi="Tahoma"/>
                <w:b/>
                <w:bCs/>
                <w:sz w:val="20"/>
                <w:szCs w:val="20"/>
              </w:rPr>
              <w:t>Materiał</w:t>
            </w:r>
          </w:p>
        </w:tc>
        <w:tc>
          <w:tcPr>
            <w:tcW w:w="79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30C1B7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B72898">
              <w:rPr>
                <w:rFonts w:ascii="Tahoma" w:hAnsi="Tahoma"/>
                <w:b/>
                <w:bCs/>
                <w:sz w:val="20"/>
                <w:szCs w:val="20"/>
              </w:rPr>
              <w:t>Liczba</w:t>
            </w:r>
          </w:p>
          <w:p w14:paraId="6D8468DD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B72898">
              <w:rPr>
                <w:rFonts w:ascii="Tahoma" w:hAnsi="Tahoma"/>
                <w:b/>
                <w:bCs/>
                <w:sz w:val="20"/>
                <w:szCs w:val="20"/>
              </w:rPr>
              <w:t>ton*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B7C8E5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B72898">
              <w:rPr>
                <w:rFonts w:ascii="Tahoma" w:hAnsi="Tahoma"/>
                <w:b/>
                <w:bCs/>
                <w:sz w:val="20"/>
                <w:szCs w:val="20"/>
              </w:rPr>
              <w:t>Cena netto</w:t>
            </w:r>
          </w:p>
          <w:p w14:paraId="24A2AE2B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B72898">
              <w:rPr>
                <w:rFonts w:ascii="Tahoma" w:hAnsi="Tahoma"/>
                <w:b/>
                <w:bCs/>
                <w:sz w:val="20"/>
                <w:szCs w:val="20"/>
              </w:rPr>
              <w:t>za tonę</w:t>
            </w:r>
          </w:p>
          <w:p w14:paraId="10006B36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B72898">
              <w:rPr>
                <w:rFonts w:ascii="Tahoma" w:hAnsi="Tahoma"/>
                <w:b/>
                <w:bCs/>
                <w:sz w:val="20"/>
                <w:szCs w:val="20"/>
              </w:rPr>
              <w:t>z kosztami</w:t>
            </w:r>
          </w:p>
          <w:p w14:paraId="7B1DA3F2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B72898">
              <w:rPr>
                <w:rFonts w:ascii="Tahoma" w:hAnsi="Tahoma"/>
                <w:b/>
                <w:bCs/>
                <w:sz w:val="20"/>
                <w:szCs w:val="20"/>
              </w:rPr>
              <w:t>transportu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2776FF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B72898">
              <w:rPr>
                <w:rFonts w:ascii="Tahoma" w:hAnsi="Tahoma"/>
                <w:b/>
                <w:bCs/>
                <w:sz w:val="20"/>
                <w:szCs w:val="20"/>
              </w:rPr>
              <w:t>Wartość netto</w:t>
            </w:r>
          </w:p>
          <w:p w14:paraId="740CE6AE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B72898">
              <w:rPr>
                <w:rFonts w:ascii="Tahoma" w:hAnsi="Tahoma"/>
                <w:b/>
                <w:bCs/>
                <w:sz w:val="20"/>
                <w:szCs w:val="20"/>
              </w:rPr>
              <w:t>ogółem</w:t>
            </w:r>
          </w:p>
          <w:p w14:paraId="2DFA9D72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B72898">
              <w:rPr>
                <w:rFonts w:ascii="Tahoma" w:hAnsi="Tahoma"/>
                <w:b/>
                <w:bCs/>
                <w:color w:val="767171" w:themeColor="background2" w:themeShade="80"/>
                <w:sz w:val="20"/>
                <w:szCs w:val="20"/>
              </w:rPr>
              <w:t>(2 x 3)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6D830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B72898">
              <w:rPr>
                <w:rFonts w:ascii="Tahoma" w:hAnsi="Tahoma"/>
                <w:b/>
                <w:bCs/>
                <w:sz w:val="20"/>
                <w:szCs w:val="20"/>
              </w:rPr>
              <w:t>Stawka VAT %</w:t>
            </w: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05EA3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B72898">
              <w:rPr>
                <w:rFonts w:ascii="Tahoma" w:hAnsi="Tahoma"/>
                <w:b/>
                <w:bCs/>
                <w:sz w:val="20"/>
                <w:szCs w:val="20"/>
              </w:rPr>
              <w:t>Wartość brutto ogółem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B6BB5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b/>
                <w:bCs/>
                <w:sz w:val="20"/>
                <w:szCs w:val="20"/>
              </w:rPr>
            </w:pPr>
            <w:r w:rsidRPr="00B72898">
              <w:rPr>
                <w:rFonts w:ascii="Tahoma" w:hAnsi="Tahoma"/>
                <w:b/>
                <w:bCs/>
                <w:sz w:val="20"/>
                <w:szCs w:val="20"/>
              </w:rPr>
              <w:t>Wartość brutto ogółem słownie</w:t>
            </w:r>
          </w:p>
        </w:tc>
      </w:tr>
      <w:tr w:rsidR="00B72898" w:rsidRPr="00B72898" w14:paraId="3B2B46EF" w14:textId="77777777" w:rsidTr="00257D0A">
        <w:trPr>
          <w:cantSplit/>
          <w:trHeight w:val="176"/>
        </w:trPr>
        <w:tc>
          <w:tcPr>
            <w:tcW w:w="14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818922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B72898">
              <w:rPr>
                <w:rFonts w:ascii="Tahoma" w:hAnsi="Tahoma"/>
                <w:sz w:val="20"/>
                <w:szCs w:val="20"/>
              </w:rPr>
              <w:t>1</w:t>
            </w:r>
          </w:p>
        </w:tc>
        <w:tc>
          <w:tcPr>
            <w:tcW w:w="797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76A5CE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B72898">
              <w:rPr>
                <w:rFonts w:ascii="Tahoma" w:hAnsi="Tahoma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3C27B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B72898">
              <w:rPr>
                <w:rFonts w:ascii="Tahoma" w:hAnsi="Tahom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898DD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B72898">
              <w:rPr>
                <w:rFonts w:ascii="Tahoma" w:hAnsi="Tahoma"/>
                <w:sz w:val="20"/>
                <w:szCs w:val="20"/>
              </w:rPr>
              <w:t>4</w:t>
            </w: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D2842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B72898">
              <w:rPr>
                <w:rFonts w:ascii="Tahoma" w:hAnsi="Tahoma"/>
                <w:sz w:val="20"/>
                <w:szCs w:val="20"/>
              </w:rPr>
              <w:t>5</w:t>
            </w: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5E3AE0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B72898">
              <w:rPr>
                <w:rFonts w:ascii="Tahoma" w:hAnsi="Tahoma"/>
                <w:sz w:val="20"/>
                <w:szCs w:val="20"/>
              </w:rPr>
              <w:t>6</w:t>
            </w: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5877B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B72898">
              <w:rPr>
                <w:rFonts w:ascii="Tahoma" w:hAnsi="Tahoma"/>
                <w:sz w:val="20"/>
                <w:szCs w:val="20"/>
              </w:rPr>
              <w:t>7</w:t>
            </w:r>
          </w:p>
        </w:tc>
      </w:tr>
      <w:tr w:rsidR="00B72898" w:rsidRPr="00B72898" w14:paraId="54E17D3C" w14:textId="77777777" w:rsidTr="00257D0A">
        <w:trPr>
          <w:cantSplit/>
          <w:trHeight w:val="601"/>
        </w:trPr>
        <w:tc>
          <w:tcPr>
            <w:tcW w:w="14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D2315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B72898">
              <w:rPr>
                <w:rFonts w:ascii="Tahoma" w:hAnsi="Tahoma"/>
                <w:sz w:val="20"/>
                <w:szCs w:val="20"/>
              </w:rPr>
              <w:t>A. piasek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79174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B72898">
              <w:rPr>
                <w:rFonts w:ascii="Tahoma" w:hAnsi="Tahoma"/>
                <w:sz w:val="20"/>
                <w:szCs w:val="20"/>
              </w:rPr>
              <w:t>4000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A3EB27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1131B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C7C7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AF663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FAE652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  <w:p w14:paraId="79628DA9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</w:tr>
      <w:tr w:rsidR="00B72898" w:rsidRPr="00B72898" w14:paraId="1A719DF1" w14:textId="77777777" w:rsidTr="00257D0A">
        <w:trPr>
          <w:cantSplit/>
          <w:trHeight w:val="601"/>
        </w:trPr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E55EA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B72898">
              <w:rPr>
                <w:rFonts w:ascii="Tahoma" w:hAnsi="Tahoma"/>
                <w:sz w:val="20"/>
                <w:szCs w:val="20"/>
              </w:rPr>
              <w:t>B. tłuczeń twardy łamany</w:t>
            </w:r>
          </w:p>
        </w:tc>
        <w:tc>
          <w:tcPr>
            <w:tcW w:w="797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482DA29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B72898">
              <w:rPr>
                <w:rFonts w:ascii="Tahoma" w:hAnsi="Tahoma"/>
                <w:sz w:val="20"/>
                <w:szCs w:val="20"/>
              </w:rPr>
              <w:t>1000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AF81CCD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B75D05F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1C79592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1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0C1B956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5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2EFF408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</w:tr>
      <w:tr w:rsidR="00B72898" w:rsidRPr="00B72898" w14:paraId="2184D37D" w14:textId="77777777" w:rsidTr="00257D0A">
        <w:trPr>
          <w:cantSplit/>
          <w:trHeight w:val="601"/>
        </w:trPr>
        <w:tc>
          <w:tcPr>
            <w:tcW w:w="14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3C4E186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B72898">
              <w:rPr>
                <w:rFonts w:ascii="Tahoma" w:hAnsi="Tahoma"/>
                <w:sz w:val="20"/>
                <w:szCs w:val="20"/>
              </w:rPr>
              <w:t>C. Gruz kruszony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8" w:space="0" w:color="000000"/>
              <w:bottom w:val="nil"/>
            </w:tcBorders>
            <w:shd w:val="clear" w:color="auto" w:fill="auto"/>
            <w:vAlign w:val="center"/>
          </w:tcPr>
          <w:p w14:paraId="030C8349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  <w:r w:rsidRPr="00B72898">
              <w:rPr>
                <w:rFonts w:ascii="Tahoma" w:hAnsi="Tahoma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nil"/>
            </w:tcBorders>
            <w:shd w:val="clear" w:color="auto" w:fill="auto"/>
            <w:vAlign w:val="center"/>
          </w:tcPr>
          <w:p w14:paraId="12154470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</w:tcBorders>
            <w:shd w:val="clear" w:color="auto" w:fill="auto"/>
            <w:vAlign w:val="center"/>
          </w:tcPr>
          <w:p w14:paraId="54EF4A04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7AF75750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7DDD8C6C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37610EE2" w14:textId="77777777" w:rsidR="00B72898" w:rsidRPr="00B72898" w:rsidRDefault="00B72898" w:rsidP="00257D0A">
            <w:pPr>
              <w:pStyle w:val="Tekstpodstawowy"/>
              <w:spacing w:after="0" w:line="276" w:lineRule="auto"/>
              <w:jc w:val="center"/>
              <w:rPr>
                <w:rFonts w:ascii="Tahoma" w:hAnsi="Tahoma"/>
                <w:sz w:val="20"/>
                <w:szCs w:val="20"/>
              </w:rPr>
            </w:pPr>
          </w:p>
        </w:tc>
      </w:tr>
    </w:tbl>
    <w:p w14:paraId="01928B97" w14:textId="77777777" w:rsidR="00257D0A" w:rsidRPr="00257D0A" w:rsidRDefault="00257D0A" w:rsidP="00257D0A">
      <w:pPr>
        <w:pStyle w:val="Tekstpodstawowy"/>
        <w:spacing w:after="0" w:line="276" w:lineRule="auto"/>
        <w:rPr>
          <w:rFonts w:ascii="Tahoma" w:hAnsi="Tahoma"/>
          <w:sz w:val="16"/>
          <w:szCs w:val="16"/>
        </w:rPr>
      </w:pPr>
    </w:p>
    <w:p w14:paraId="7FB21EA6" w14:textId="39A81DF8" w:rsidR="00B72898" w:rsidRDefault="00B72898" w:rsidP="00257D0A">
      <w:pPr>
        <w:pStyle w:val="Tekstpodstawowy"/>
        <w:spacing w:after="0" w:line="276" w:lineRule="auto"/>
        <w:rPr>
          <w:rFonts w:ascii="Tahoma" w:hAnsi="Tahoma"/>
          <w:sz w:val="22"/>
          <w:szCs w:val="22"/>
        </w:rPr>
      </w:pPr>
      <w:r w:rsidRPr="00B72898">
        <w:rPr>
          <w:rFonts w:ascii="Tahoma" w:hAnsi="Tahoma"/>
          <w:sz w:val="22"/>
          <w:szCs w:val="22"/>
        </w:rPr>
        <w:t>*</w:t>
      </w:r>
      <w:r w:rsidRPr="00257D0A">
        <w:rPr>
          <w:rFonts w:ascii="Tahoma" w:hAnsi="Tahoma"/>
          <w:sz w:val="20"/>
          <w:szCs w:val="20"/>
        </w:rPr>
        <w:t>orientacyjna ilość planowana do zakupu w czasie trwania umowy</w:t>
      </w:r>
    </w:p>
    <w:p w14:paraId="5F2B4BBD" w14:textId="77777777" w:rsidR="00257D0A" w:rsidRPr="00B72898" w:rsidRDefault="00257D0A" w:rsidP="00257D0A">
      <w:pPr>
        <w:pStyle w:val="Tekstpodstawowy"/>
        <w:spacing w:after="0" w:line="276" w:lineRule="auto"/>
        <w:rPr>
          <w:rFonts w:ascii="Tahoma" w:hAnsi="Tahoma"/>
          <w:sz w:val="22"/>
          <w:szCs w:val="22"/>
        </w:rPr>
      </w:pPr>
    </w:p>
    <w:p w14:paraId="5477CFCD" w14:textId="77777777" w:rsidR="00B72898" w:rsidRPr="00B72898" w:rsidRDefault="00B72898" w:rsidP="00257D0A">
      <w:pPr>
        <w:pStyle w:val="Tekstpodstawowy"/>
        <w:numPr>
          <w:ilvl w:val="0"/>
          <w:numId w:val="13"/>
        </w:numPr>
        <w:spacing w:after="0" w:line="276" w:lineRule="auto"/>
        <w:rPr>
          <w:rFonts w:ascii="Tahoma" w:hAnsi="Tahoma"/>
          <w:sz w:val="22"/>
          <w:szCs w:val="22"/>
        </w:rPr>
      </w:pPr>
      <w:r w:rsidRPr="00B72898">
        <w:rPr>
          <w:rFonts w:ascii="Tahoma" w:hAnsi="Tahoma"/>
          <w:sz w:val="22"/>
          <w:szCs w:val="22"/>
        </w:rPr>
        <w:t>Oświadczamy, że dostawa kruszyw będzie realizowana do 24 godzin lub nie później niż następnego dnia roboczego od zgłoszenia.</w:t>
      </w:r>
    </w:p>
    <w:p w14:paraId="136BD38D" w14:textId="77777777" w:rsidR="00B72898" w:rsidRPr="00B72898" w:rsidRDefault="00B72898" w:rsidP="00257D0A">
      <w:pPr>
        <w:pStyle w:val="Tekstpodstawowy"/>
        <w:numPr>
          <w:ilvl w:val="0"/>
          <w:numId w:val="13"/>
        </w:numPr>
        <w:spacing w:after="0" w:line="276" w:lineRule="auto"/>
        <w:rPr>
          <w:rFonts w:ascii="Tahoma" w:hAnsi="Tahoma"/>
          <w:sz w:val="22"/>
          <w:szCs w:val="22"/>
        </w:rPr>
      </w:pPr>
      <w:r w:rsidRPr="00B72898">
        <w:rPr>
          <w:rFonts w:ascii="Tahoma" w:hAnsi="Tahoma"/>
          <w:sz w:val="22"/>
          <w:szCs w:val="22"/>
        </w:rPr>
        <w:t>Oświadczamy, że spełniamy warunki przedstawione w Rozdziale IV specyfikacji warunków zamówienia (SWZ).</w:t>
      </w:r>
    </w:p>
    <w:p w14:paraId="2A9F872A" w14:textId="77777777" w:rsidR="00B72898" w:rsidRPr="00B72898" w:rsidRDefault="00B72898" w:rsidP="00257D0A">
      <w:pPr>
        <w:pStyle w:val="Tekstpodstawowy"/>
        <w:numPr>
          <w:ilvl w:val="0"/>
          <w:numId w:val="13"/>
        </w:numPr>
        <w:spacing w:after="0" w:line="276" w:lineRule="auto"/>
        <w:rPr>
          <w:rFonts w:ascii="Tahoma" w:hAnsi="Tahoma"/>
          <w:sz w:val="22"/>
          <w:szCs w:val="22"/>
        </w:rPr>
      </w:pPr>
      <w:r w:rsidRPr="00B72898">
        <w:rPr>
          <w:rFonts w:ascii="Tahoma" w:hAnsi="Tahoma"/>
          <w:sz w:val="22"/>
          <w:szCs w:val="22"/>
        </w:rPr>
        <w:t>Oświadczamy, że zdobyliśmy konieczne informacje dotyczące realizacji zamówienia oraz przygotowania i złożenia oferty.</w:t>
      </w:r>
    </w:p>
    <w:p w14:paraId="45111FEA" w14:textId="77777777" w:rsidR="00B72898" w:rsidRPr="00B72898" w:rsidRDefault="00B72898" w:rsidP="00257D0A">
      <w:pPr>
        <w:pStyle w:val="Tekstpodstawowy"/>
        <w:numPr>
          <w:ilvl w:val="0"/>
          <w:numId w:val="13"/>
        </w:numPr>
        <w:spacing w:after="0" w:line="276" w:lineRule="auto"/>
        <w:rPr>
          <w:rFonts w:ascii="Tahoma" w:hAnsi="Tahoma"/>
          <w:sz w:val="22"/>
          <w:szCs w:val="22"/>
        </w:rPr>
      </w:pPr>
      <w:r w:rsidRPr="00B72898">
        <w:rPr>
          <w:rFonts w:ascii="Tahoma" w:hAnsi="Tahoma"/>
          <w:sz w:val="22"/>
          <w:szCs w:val="22"/>
        </w:rPr>
        <w:t>Oświadczamy, że uważamy się związani niniejszą ofertą przez okres wskazany przez Zamawiającego w SWZ.</w:t>
      </w:r>
    </w:p>
    <w:p w14:paraId="27BF8A7B" w14:textId="182423EA" w:rsidR="00B72898" w:rsidRDefault="00B72898" w:rsidP="00257D0A">
      <w:pPr>
        <w:pStyle w:val="Tekstpodstawowy"/>
        <w:numPr>
          <w:ilvl w:val="0"/>
          <w:numId w:val="13"/>
        </w:numPr>
        <w:spacing w:after="0" w:line="276" w:lineRule="auto"/>
        <w:rPr>
          <w:rFonts w:ascii="Tahoma" w:hAnsi="Tahoma"/>
          <w:sz w:val="22"/>
          <w:szCs w:val="22"/>
        </w:rPr>
      </w:pPr>
      <w:r w:rsidRPr="00B72898">
        <w:rPr>
          <w:rFonts w:ascii="Tahoma" w:hAnsi="Tahoma"/>
          <w:sz w:val="22"/>
          <w:szCs w:val="22"/>
        </w:rPr>
        <w:t>Oświadczamy, że akceptujemy postanowienia Rozdziału XII SWZ.</w:t>
      </w:r>
    </w:p>
    <w:p w14:paraId="526085DE" w14:textId="77777777" w:rsidR="00257D0A" w:rsidRDefault="00257D0A" w:rsidP="00257D0A">
      <w:pPr>
        <w:pStyle w:val="Tekstpodstawowy"/>
        <w:spacing w:after="0" w:line="276" w:lineRule="auto"/>
        <w:ind w:left="720"/>
        <w:rPr>
          <w:rFonts w:ascii="Tahoma" w:hAnsi="Tahoma"/>
          <w:sz w:val="22"/>
          <w:szCs w:val="22"/>
        </w:rPr>
      </w:pPr>
    </w:p>
    <w:p w14:paraId="7EA41C33" w14:textId="77777777" w:rsidR="00257D0A" w:rsidRPr="00257D0A" w:rsidRDefault="00257D0A" w:rsidP="00257D0A">
      <w:pPr>
        <w:pStyle w:val="Tekstpodstawowy"/>
        <w:spacing w:after="0" w:line="276" w:lineRule="auto"/>
        <w:ind w:left="720"/>
        <w:rPr>
          <w:rFonts w:ascii="Tahoma" w:hAnsi="Tahoma"/>
          <w:sz w:val="22"/>
          <w:szCs w:val="22"/>
        </w:rPr>
      </w:pPr>
    </w:p>
    <w:p w14:paraId="054AF7B0" w14:textId="6983DAE6" w:rsidR="00EC3F68" w:rsidRPr="00B72898" w:rsidRDefault="000815D6" w:rsidP="00257D0A">
      <w:pPr>
        <w:pStyle w:val="Tekstpodstawowy"/>
        <w:numPr>
          <w:ilvl w:val="0"/>
          <w:numId w:val="13"/>
        </w:numPr>
        <w:spacing w:after="0" w:line="276" w:lineRule="auto"/>
        <w:rPr>
          <w:rFonts w:ascii="Tahoma" w:hAnsi="Tahoma"/>
          <w:sz w:val="22"/>
          <w:szCs w:val="22"/>
        </w:rPr>
      </w:pPr>
      <w:r w:rsidRPr="00B72898">
        <w:rPr>
          <w:rFonts w:ascii="Tahoma" w:hAnsi="Tahoma"/>
          <w:sz w:val="22"/>
          <w:szCs w:val="22"/>
        </w:rPr>
        <w:t xml:space="preserve"> Załącznikami do niniejszej oferty są: </w:t>
      </w:r>
    </w:p>
    <w:p w14:paraId="280CC460" w14:textId="2127E691" w:rsidR="00EC3F68" w:rsidRPr="0044799F" w:rsidRDefault="000815D6" w:rsidP="00257D0A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ahoma" w:hAnsi="Tahoma"/>
          <w:sz w:val="22"/>
          <w:szCs w:val="22"/>
        </w:rPr>
      </w:pPr>
      <w:r w:rsidRPr="0044799F">
        <w:rPr>
          <w:rFonts w:ascii="Tahoma" w:hAnsi="Tahoma"/>
          <w:sz w:val="22"/>
          <w:szCs w:val="22"/>
        </w:rPr>
        <w:t>.....................................................................................................................</w:t>
      </w:r>
    </w:p>
    <w:p w14:paraId="0CD65B83" w14:textId="2DFE0852" w:rsidR="00EC3F68" w:rsidRPr="003A375B" w:rsidRDefault="000815D6" w:rsidP="00257D0A">
      <w:pPr>
        <w:pStyle w:val="Tekstpodstawowy"/>
        <w:numPr>
          <w:ilvl w:val="0"/>
          <w:numId w:val="15"/>
        </w:numPr>
        <w:spacing w:after="0" w:line="360" w:lineRule="auto"/>
        <w:rPr>
          <w:rFonts w:ascii="Tahoma" w:hAnsi="Tahoma"/>
          <w:sz w:val="22"/>
          <w:szCs w:val="22"/>
        </w:rPr>
      </w:pPr>
      <w:r w:rsidRPr="003A375B">
        <w:rPr>
          <w:rFonts w:ascii="Tahoma" w:hAnsi="Tahoma"/>
          <w:sz w:val="22"/>
          <w:szCs w:val="22"/>
        </w:rPr>
        <w:t>.....................................................................................................................</w:t>
      </w:r>
    </w:p>
    <w:p w14:paraId="168172C1" w14:textId="4A17E7BC" w:rsidR="00EC3F68" w:rsidRPr="0044799F" w:rsidRDefault="000815D6" w:rsidP="00257D0A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ahoma" w:hAnsi="Tahoma"/>
          <w:sz w:val="22"/>
          <w:szCs w:val="22"/>
        </w:rPr>
      </w:pPr>
      <w:r w:rsidRPr="0044799F">
        <w:rPr>
          <w:rFonts w:ascii="Tahoma" w:hAnsi="Tahoma"/>
          <w:sz w:val="22"/>
          <w:szCs w:val="22"/>
        </w:rPr>
        <w:t>.....................................................................................................................</w:t>
      </w:r>
    </w:p>
    <w:p w14:paraId="7F1C187F" w14:textId="3D04082E" w:rsidR="00EC3F68" w:rsidRPr="0044799F" w:rsidRDefault="000815D6" w:rsidP="00257D0A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ahoma" w:hAnsi="Tahoma"/>
          <w:sz w:val="22"/>
          <w:szCs w:val="22"/>
        </w:rPr>
      </w:pPr>
      <w:r w:rsidRPr="0044799F">
        <w:rPr>
          <w:rFonts w:ascii="Tahoma" w:hAnsi="Tahoma"/>
          <w:sz w:val="22"/>
          <w:szCs w:val="22"/>
        </w:rPr>
        <w:t>.....................................................................................................................</w:t>
      </w:r>
    </w:p>
    <w:p w14:paraId="73E4BDCA" w14:textId="35F6AA8A" w:rsidR="00EC3F68" w:rsidRPr="0044799F" w:rsidRDefault="000815D6" w:rsidP="00257D0A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ahoma" w:hAnsi="Tahoma"/>
          <w:sz w:val="22"/>
          <w:szCs w:val="22"/>
        </w:rPr>
      </w:pPr>
      <w:r w:rsidRPr="0044799F">
        <w:rPr>
          <w:rFonts w:ascii="Tahoma" w:hAnsi="Tahoma"/>
          <w:sz w:val="22"/>
          <w:szCs w:val="22"/>
        </w:rPr>
        <w:t>.....................................................................................................................</w:t>
      </w:r>
    </w:p>
    <w:p w14:paraId="2951DFC0" w14:textId="3E2AC310" w:rsidR="00EC3F68" w:rsidRPr="0044799F" w:rsidRDefault="000815D6" w:rsidP="00257D0A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ahoma" w:hAnsi="Tahoma"/>
          <w:sz w:val="22"/>
          <w:szCs w:val="22"/>
        </w:rPr>
      </w:pPr>
      <w:r w:rsidRPr="0044799F">
        <w:rPr>
          <w:rFonts w:ascii="Tahoma" w:hAnsi="Tahoma"/>
          <w:sz w:val="22"/>
          <w:szCs w:val="22"/>
        </w:rPr>
        <w:t>.....................................................................................................................</w:t>
      </w:r>
    </w:p>
    <w:p w14:paraId="45019BD8" w14:textId="12AD89AB" w:rsidR="00EC3F68" w:rsidRPr="0044799F" w:rsidRDefault="000815D6" w:rsidP="00257D0A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ahoma" w:hAnsi="Tahoma"/>
          <w:sz w:val="22"/>
          <w:szCs w:val="22"/>
        </w:rPr>
      </w:pPr>
      <w:r w:rsidRPr="0044799F">
        <w:rPr>
          <w:rFonts w:ascii="Tahoma" w:hAnsi="Tahoma"/>
          <w:sz w:val="22"/>
          <w:szCs w:val="22"/>
        </w:rPr>
        <w:t>.....................................................................................................................</w:t>
      </w:r>
    </w:p>
    <w:p w14:paraId="69C4982A" w14:textId="2A6DD8BC" w:rsidR="00EC3F68" w:rsidRPr="0044799F" w:rsidRDefault="000815D6" w:rsidP="00257D0A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ahoma" w:hAnsi="Tahoma"/>
          <w:sz w:val="22"/>
          <w:szCs w:val="22"/>
        </w:rPr>
      </w:pPr>
      <w:r w:rsidRPr="0044799F">
        <w:rPr>
          <w:rFonts w:ascii="Tahoma" w:hAnsi="Tahoma"/>
          <w:sz w:val="22"/>
          <w:szCs w:val="22"/>
        </w:rPr>
        <w:t>.....................................................................................................................</w:t>
      </w:r>
    </w:p>
    <w:p w14:paraId="360E7646" w14:textId="1E7D2E72" w:rsidR="00EC3F68" w:rsidRPr="0044799F" w:rsidRDefault="000815D6" w:rsidP="00257D0A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Tahoma" w:hAnsi="Tahoma"/>
          <w:sz w:val="22"/>
          <w:szCs w:val="22"/>
        </w:rPr>
      </w:pPr>
      <w:r w:rsidRPr="0044799F">
        <w:rPr>
          <w:rFonts w:ascii="Tahoma" w:hAnsi="Tahoma"/>
          <w:sz w:val="22"/>
          <w:szCs w:val="22"/>
        </w:rPr>
        <w:t>.....................................................................................................................</w:t>
      </w:r>
    </w:p>
    <w:p w14:paraId="350216A3" w14:textId="77777777" w:rsidR="00B72898" w:rsidRDefault="00B72898" w:rsidP="00257D0A">
      <w:pPr>
        <w:spacing w:line="360" w:lineRule="auto"/>
        <w:jc w:val="both"/>
        <w:rPr>
          <w:rFonts w:ascii="Tahoma" w:hAnsi="Tahoma"/>
          <w:sz w:val="22"/>
          <w:szCs w:val="22"/>
        </w:rPr>
      </w:pPr>
    </w:p>
    <w:p w14:paraId="49EB7D9E" w14:textId="49574BC1" w:rsidR="00EC3F68" w:rsidRPr="00B72898" w:rsidRDefault="000815D6" w:rsidP="00257D0A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ahoma" w:hAnsi="Tahoma"/>
          <w:sz w:val="22"/>
          <w:szCs w:val="22"/>
        </w:rPr>
      </w:pPr>
      <w:r w:rsidRPr="00B72898">
        <w:rPr>
          <w:rFonts w:ascii="Tahoma" w:hAnsi="Tahoma"/>
          <w:sz w:val="22"/>
          <w:szCs w:val="22"/>
        </w:rPr>
        <w:t xml:space="preserve">Inne informacje Wykonawcy: </w:t>
      </w:r>
    </w:p>
    <w:p w14:paraId="0EB801A0" w14:textId="77777777" w:rsidR="00EC3F68" w:rsidRPr="003A375B" w:rsidRDefault="000815D6" w:rsidP="00257D0A">
      <w:pPr>
        <w:spacing w:line="360" w:lineRule="auto"/>
        <w:jc w:val="both"/>
        <w:rPr>
          <w:rFonts w:ascii="Tahoma" w:hAnsi="Tahoma"/>
          <w:sz w:val="22"/>
          <w:szCs w:val="22"/>
        </w:rPr>
      </w:pPr>
      <w:r w:rsidRPr="003A375B">
        <w:rPr>
          <w:rFonts w:ascii="Tahoma" w:hAnsi="Tahoma"/>
          <w:sz w:val="22"/>
          <w:szCs w:val="22"/>
        </w:rPr>
        <w:t>…………………………………………………………………………………………………..</w:t>
      </w:r>
    </w:p>
    <w:p w14:paraId="62063F56" w14:textId="1D5B4319" w:rsidR="003A375B" w:rsidRPr="003A375B" w:rsidRDefault="000815D6" w:rsidP="00257D0A">
      <w:pPr>
        <w:spacing w:line="360" w:lineRule="auto"/>
        <w:jc w:val="both"/>
        <w:rPr>
          <w:rFonts w:ascii="Tahoma" w:hAnsi="Tahoma"/>
          <w:sz w:val="22"/>
          <w:szCs w:val="22"/>
        </w:rPr>
      </w:pPr>
      <w:r w:rsidRPr="003A375B">
        <w:rPr>
          <w:rFonts w:ascii="Tahoma" w:hAnsi="Tahoma"/>
          <w:sz w:val="22"/>
          <w:szCs w:val="22"/>
        </w:rPr>
        <w:t>…………………………………………………………………………………………………..</w:t>
      </w:r>
    </w:p>
    <w:p w14:paraId="6823AA2D" w14:textId="463C0044" w:rsidR="00A3044A" w:rsidRPr="003A375B" w:rsidRDefault="00A3044A" w:rsidP="00257D0A">
      <w:pPr>
        <w:spacing w:line="276" w:lineRule="auto"/>
        <w:jc w:val="center"/>
        <w:rPr>
          <w:rFonts w:ascii="Tahoma" w:hAnsi="Tahoma"/>
          <w:i/>
          <w:sz w:val="22"/>
          <w:szCs w:val="22"/>
        </w:rPr>
      </w:pPr>
      <w:r w:rsidRPr="003A375B">
        <w:rPr>
          <w:rFonts w:ascii="Tahoma" w:hAnsi="Tahoma"/>
          <w:i/>
          <w:sz w:val="22"/>
          <w:szCs w:val="22"/>
        </w:rPr>
        <w:t>Jednocześnie stwierdzamy, iż świadomi jesteśmy odpowiedzialności karnej za składanie fałszywych oświadczeń.</w:t>
      </w:r>
    </w:p>
    <w:p w14:paraId="2A49D77B" w14:textId="77777777" w:rsidR="00257D0A" w:rsidRDefault="00257D0A" w:rsidP="00257D0A">
      <w:pPr>
        <w:widowControl/>
        <w:suppressAutoHyphens w:val="0"/>
        <w:spacing w:line="276" w:lineRule="auto"/>
        <w:jc w:val="center"/>
        <w:rPr>
          <w:rFonts w:ascii="Tahoma" w:hAnsi="Tahoma"/>
          <w:b/>
          <w:bCs/>
          <w:sz w:val="22"/>
          <w:szCs w:val="22"/>
        </w:rPr>
      </w:pPr>
      <w:bookmarkStart w:id="0" w:name="_Hlk164069948"/>
    </w:p>
    <w:p w14:paraId="177CD8BA" w14:textId="77777777" w:rsidR="00257D0A" w:rsidRDefault="00257D0A" w:rsidP="00257D0A">
      <w:pPr>
        <w:widowControl/>
        <w:suppressAutoHyphens w:val="0"/>
        <w:spacing w:line="276" w:lineRule="auto"/>
        <w:jc w:val="center"/>
        <w:rPr>
          <w:rFonts w:ascii="Tahoma" w:hAnsi="Tahoma"/>
          <w:b/>
          <w:bCs/>
          <w:sz w:val="22"/>
          <w:szCs w:val="22"/>
        </w:rPr>
      </w:pPr>
    </w:p>
    <w:p w14:paraId="4246E69A" w14:textId="77777777" w:rsidR="00257D0A" w:rsidRDefault="00257D0A" w:rsidP="00257D0A">
      <w:pPr>
        <w:widowControl/>
        <w:suppressAutoHyphens w:val="0"/>
        <w:spacing w:line="276" w:lineRule="auto"/>
        <w:jc w:val="center"/>
        <w:rPr>
          <w:rFonts w:ascii="Tahoma" w:hAnsi="Tahoma"/>
          <w:b/>
          <w:bCs/>
          <w:sz w:val="22"/>
          <w:szCs w:val="22"/>
        </w:rPr>
      </w:pPr>
    </w:p>
    <w:p w14:paraId="1C0E04B8" w14:textId="77777777" w:rsidR="00257D0A" w:rsidRPr="003A375B" w:rsidRDefault="00257D0A" w:rsidP="00257D0A">
      <w:pPr>
        <w:pStyle w:val="Tekstpodstawowywcity3"/>
        <w:spacing w:after="0" w:line="276" w:lineRule="auto"/>
        <w:ind w:left="0"/>
        <w:rPr>
          <w:rFonts w:ascii="Tahoma" w:hAnsi="Tahoma" w:cs="Tahoma"/>
          <w:sz w:val="22"/>
          <w:szCs w:val="22"/>
        </w:rPr>
      </w:pPr>
    </w:p>
    <w:p w14:paraId="60D7CF4C" w14:textId="77777777" w:rsidR="00257D0A" w:rsidRDefault="00257D0A" w:rsidP="00257D0A">
      <w:pPr>
        <w:widowControl/>
        <w:suppressAutoHyphens w:val="0"/>
        <w:spacing w:line="276" w:lineRule="auto"/>
        <w:rPr>
          <w:rFonts w:ascii="Tahoma" w:hAnsi="Tahoma"/>
        </w:rPr>
      </w:pPr>
    </w:p>
    <w:p w14:paraId="52388940" w14:textId="77777777" w:rsidR="00257D0A" w:rsidRDefault="00257D0A" w:rsidP="00257D0A">
      <w:pPr>
        <w:ind w:left="426" w:firstLine="282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…………………….</w:t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  <w:t>………………………………</w:t>
      </w:r>
    </w:p>
    <w:p w14:paraId="5DF632A4" w14:textId="77777777" w:rsidR="00257D0A" w:rsidRPr="006067F2" w:rsidRDefault="00257D0A" w:rsidP="00257D0A">
      <w:pPr>
        <w:ind w:left="5973" w:hanging="5265"/>
        <w:jc w:val="center"/>
        <w:rPr>
          <w:rFonts w:ascii="Tahoma" w:hAnsi="Tahoma"/>
          <w:i/>
          <w:iCs/>
          <w:kern w:val="2"/>
          <w:sz w:val="16"/>
          <w:szCs w:val="16"/>
        </w:rPr>
      </w:pPr>
      <w:r w:rsidRPr="006067F2">
        <w:rPr>
          <w:rFonts w:ascii="Arial" w:hAnsi="Arial" w:cs="Arial"/>
          <w:i/>
          <w:iCs/>
          <w:kern w:val="2"/>
          <w:sz w:val="16"/>
          <w:szCs w:val="16"/>
        </w:rPr>
        <w:t>(</w:t>
      </w:r>
      <w:r w:rsidRPr="006067F2">
        <w:rPr>
          <w:rFonts w:ascii="Tahoma" w:hAnsi="Tahoma"/>
          <w:i/>
          <w:iCs/>
          <w:kern w:val="2"/>
          <w:sz w:val="16"/>
          <w:szCs w:val="16"/>
        </w:rPr>
        <w:t xml:space="preserve">miejscowość, data)                                                          </w:t>
      </w:r>
      <w:r w:rsidRPr="006067F2">
        <w:rPr>
          <w:rFonts w:ascii="Tahoma" w:hAnsi="Tahoma"/>
          <w:i/>
          <w:iCs/>
          <w:kern w:val="2"/>
          <w:sz w:val="16"/>
          <w:szCs w:val="16"/>
        </w:rPr>
        <w:tab/>
        <w:t>(podpis i pieczątka osoby uprawnionej do składania oświadczeń woli w imieniu Wykonawcy)</w:t>
      </w:r>
    </w:p>
    <w:p w14:paraId="4901A7FA" w14:textId="77777777" w:rsidR="00257D0A" w:rsidRPr="003A375B" w:rsidRDefault="00257D0A" w:rsidP="00257D0A">
      <w:pPr>
        <w:spacing w:line="276" w:lineRule="auto"/>
        <w:jc w:val="both"/>
        <w:rPr>
          <w:rFonts w:ascii="Tahoma" w:hAnsi="Tahoma"/>
          <w:kern w:val="2"/>
          <w:sz w:val="22"/>
          <w:szCs w:val="22"/>
          <w:lang w:eastAsia="pl-PL"/>
        </w:rPr>
      </w:pPr>
    </w:p>
    <w:bookmarkEnd w:id="0"/>
    <w:p w14:paraId="3EA59245" w14:textId="77777777" w:rsidR="00801734" w:rsidRDefault="00801734" w:rsidP="00257D0A">
      <w:pPr>
        <w:ind w:left="5973" w:hanging="5265"/>
        <w:rPr>
          <w:rFonts w:ascii="Tahoma" w:hAnsi="Tahoma"/>
          <w:i/>
          <w:iCs/>
          <w:kern w:val="2"/>
          <w:sz w:val="16"/>
          <w:szCs w:val="16"/>
        </w:rPr>
      </w:pPr>
    </w:p>
    <w:p w14:paraId="452FC13A" w14:textId="74FFA3C6" w:rsidR="0044799F" w:rsidRPr="00801734" w:rsidRDefault="00257D0A" w:rsidP="00257D0A">
      <w:pPr>
        <w:widowControl/>
        <w:suppressAutoHyphens w:val="0"/>
        <w:rPr>
          <w:rFonts w:ascii="Tahoma" w:hAnsi="Tahoma"/>
          <w:i/>
          <w:iCs/>
          <w:kern w:val="2"/>
          <w:sz w:val="16"/>
          <w:szCs w:val="16"/>
        </w:rPr>
      </w:pPr>
      <w:r>
        <w:rPr>
          <w:rFonts w:ascii="Tahoma" w:hAnsi="Tahoma"/>
          <w:i/>
          <w:iCs/>
          <w:kern w:val="2"/>
          <w:sz w:val="16"/>
          <w:szCs w:val="16"/>
        </w:rPr>
        <w:br w:type="page"/>
      </w:r>
    </w:p>
    <w:p w14:paraId="41125F3A" w14:textId="30B31F2C" w:rsidR="003A375B" w:rsidRPr="00660163" w:rsidRDefault="000815D6" w:rsidP="00660163">
      <w:pPr>
        <w:spacing w:line="276" w:lineRule="auto"/>
        <w:jc w:val="right"/>
        <w:rPr>
          <w:rFonts w:ascii="Tahoma" w:hAnsi="Tahoma"/>
          <w:sz w:val="22"/>
          <w:szCs w:val="22"/>
        </w:rPr>
      </w:pPr>
      <w:bookmarkStart w:id="1" w:name="_Hlk181603784"/>
      <w:r w:rsidRPr="00E72ACA">
        <w:rPr>
          <w:rFonts w:ascii="Tahoma" w:hAnsi="Tahoma"/>
          <w:sz w:val="22"/>
          <w:szCs w:val="22"/>
        </w:rPr>
        <w:lastRenderedPageBreak/>
        <w:t>Załącznik nr 2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989"/>
        <w:gridCol w:w="6071"/>
      </w:tblGrid>
      <w:tr w:rsidR="003A375B" w:rsidRPr="00E72ACA" w14:paraId="28C49C07" w14:textId="77777777" w:rsidTr="003A375B">
        <w:trPr>
          <w:trHeight w:val="85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0331" w14:textId="77777777" w:rsidR="003A375B" w:rsidRPr="00E72ACA" w:rsidRDefault="003A375B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E72ACA">
              <w:rPr>
                <w:rFonts w:ascii="Tahoma" w:hAnsi="Tahoma"/>
                <w:b/>
                <w:bCs/>
                <w:sz w:val="22"/>
                <w:szCs w:val="22"/>
              </w:rPr>
              <w:t>Nazwa Wykonawcy/</w:t>
            </w:r>
          </w:p>
          <w:p w14:paraId="2B7367D0" w14:textId="77777777" w:rsidR="003A375B" w:rsidRPr="00E72ACA" w:rsidRDefault="003A375B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E72ACA">
              <w:rPr>
                <w:rFonts w:ascii="Tahoma" w:hAnsi="Tahoma"/>
                <w:b/>
                <w:bCs/>
                <w:sz w:val="22"/>
                <w:szCs w:val="22"/>
              </w:rPr>
              <w:t>Wykonawców w przypadku oferty wspólnej: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5787" w14:textId="77777777" w:rsidR="003A375B" w:rsidRPr="00E72ACA" w:rsidRDefault="003A375B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3A375B" w:rsidRPr="00E72ACA" w14:paraId="70B43547" w14:textId="77777777" w:rsidTr="003A375B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850C" w14:textId="77777777" w:rsidR="003A375B" w:rsidRPr="00E72ACA" w:rsidRDefault="003A375B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E72ACA">
              <w:rPr>
                <w:rFonts w:ascii="Tahoma" w:hAnsi="Tahoma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E24C" w14:textId="77777777" w:rsidR="003A375B" w:rsidRPr="00E72ACA" w:rsidRDefault="003A375B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3A375B" w:rsidRPr="00E72ACA" w14:paraId="05E4AC21" w14:textId="77777777" w:rsidTr="003A375B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E36C" w14:textId="78038EB2" w:rsidR="003A375B" w:rsidRPr="00E72ACA" w:rsidRDefault="003A375B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E72ACA">
              <w:rPr>
                <w:rFonts w:ascii="Tahoma" w:hAnsi="Tahoma"/>
                <w:b/>
                <w:bCs/>
                <w:sz w:val="22"/>
                <w:szCs w:val="22"/>
              </w:rPr>
              <w:t>Tel.</w:t>
            </w:r>
            <w:r w:rsidR="00C10A25">
              <w:rPr>
                <w:rFonts w:ascii="Tahoma" w:hAnsi="Tahoma"/>
                <w:b/>
                <w:bCs/>
                <w:sz w:val="22"/>
                <w:szCs w:val="22"/>
              </w:rPr>
              <w:t>/e-mail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7F2E" w14:textId="77777777" w:rsidR="003A375B" w:rsidRPr="00E72ACA" w:rsidRDefault="003A375B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3A375B" w:rsidRPr="00E72ACA" w14:paraId="17876AC9" w14:textId="77777777" w:rsidTr="003A375B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2C1B" w14:textId="77777777" w:rsidR="003A375B" w:rsidRPr="00E72ACA" w:rsidRDefault="003A375B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E72ACA">
              <w:rPr>
                <w:rFonts w:ascii="Tahoma" w:hAnsi="Tahoma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D189" w14:textId="77777777" w:rsidR="003A375B" w:rsidRPr="00E72ACA" w:rsidRDefault="003A375B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3A375B" w:rsidRPr="00E72ACA" w14:paraId="73E570E2" w14:textId="77777777" w:rsidTr="003A375B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57B8" w14:textId="77777777" w:rsidR="003A375B" w:rsidRPr="00E72ACA" w:rsidRDefault="003A375B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E72ACA">
              <w:rPr>
                <w:rFonts w:ascii="Tahoma" w:hAnsi="Tahoma"/>
                <w:b/>
                <w:bCs/>
                <w:sz w:val="22"/>
                <w:szCs w:val="22"/>
              </w:rPr>
              <w:t>Reprezentowana przez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F83F" w14:textId="77777777" w:rsidR="003A375B" w:rsidRPr="00E72ACA" w:rsidRDefault="003A375B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</w:tbl>
    <w:p w14:paraId="6347CA58" w14:textId="77777777" w:rsidR="00EC3F68" w:rsidRPr="00E72ACA" w:rsidRDefault="00EC3F68" w:rsidP="00257D0A">
      <w:pPr>
        <w:spacing w:line="276" w:lineRule="auto"/>
        <w:jc w:val="both"/>
        <w:rPr>
          <w:rFonts w:ascii="Tahoma" w:hAnsi="Tahoma"/>
          <w:i/>
          <w:sz w:val="22"/>
          <w:szCs w:val="22"/>
        </w:rPr>
      </w:pPr>
    </w:p>
    <w:bookmarkEnd w:id="1"/>
    <w:p w14:paraId="542A89A1" w14:textId="77777777" w:rsidR="00EC3F68" w:rsidRPr="00E72ACA" w:rsidRDefault="00EC3F68" w:rsidP="00257D0A">
      <w:pPr>
        <w:spacing w:line="276" w:lineRule="auto"/>
        <w:jc w:val="both"/>
        <w:rPr>
          <w:rFonts w:ascii="Tahoma" w:hAnsi="Tahoma"/>
          <w:i/>
          <w:sz w:val="22"/>
          <w:szCs w:val="22"/>
        </w:rPr>
      </w:pPr>
    </w:p>
    <w:p w14:paraId="7EEEC265" w14:textId="77777777" w:rsidR="00EC3F68" w:rsidRPr="00E72ACA" w:rsidRDefault="000815D6" w:rsidP="00257D0A">
      <w:pPr>
        <w:pStyle w:val="Nagwek4"/>
        <w:spacing w:line="276" w:lineRule="auto"/>
        <w:rPr>
          <w:rFonts w:ascii="Tahoma" w:hAnsi="Tahoma"/>
          <w:sz w:val="22"/>
          <w:szCs w:val="22"/>
        </w:rPr>
      </w:pPr>
      <w:r w:rsidRPr="00E72ACA">
        <w:rPr>
          <w:rFonts w:ascii="Tahoma" w:hAnsi="Tahoma"/>
          <w:sz w:val="22"/>
          <w:szCs w:val="22"/>
        </w:rPr>
        <w:t>OŚWIADCZENIE</w:t>
      </w:r>
    </w:p>
    <w:p w14:paraId="28A4A5E3" w14:textId="77777777" w:rsidR="00EC3F68" w:rsidRPr="00E72ACA" w:rsidRDefault="000815D6" w:rsidP="00257D0A">
      <w:pPr>
        <w:spacing w:line="276" w:lineRule="auto"/>
        <w:jc w:val="center"/>
        <w:rPr>
          <w:rFonts w:ascii="Tahoma" w:hAnsi="Tahoma"/>
          <w:sz w:val="22"/>
          <w:szCs w:val="22"/>
        </w:rPr>
      </w:pPr>
      <w:r w:rsidRPr="00E72ACA">
        <w:rPr>
          <w:rFonts w:ascii="Tahoma" w:hAnsi="Tahoma"/>
          <w:sz w:val="22"/>
          <w:szCs w:val="22"/>
        </w:rPr>
        <w:t>o spełnianiu warunków udziału w postępowaniu</w:t>
      </w:r>
    </w:p>
    <w:p w14:paraId="7FC8506C" w14:textId="77777777" w:rsidR="00EC3F68" w:rsidRPr="00E72ACA" w:rsidRDefault="00EC3F68" w:rsidP="00257D0A">
      <w:pPr>
        <w:spacing w:line="276" w:lineRule="auto"/>
        <w:jc w:val="center"/>
        <w:rPr>
          <w:rFonts w:ascii="Tahoma" w:hAnsi="Tahoma"/>
          <w:sz w:val="22"/>
          <w:szCs w:val="22"/>
        </w:rPr>
      </w:pPr>
    </w:p>
    <w:p w14:paraId="42C2364C" w14:textId="77777777" w:rsidR="00EC3F68" w:rsidRPr="00E72ACA" w:rsidRDefault="00EC3F68" w:rsidP="00257D0A">
      <w:pPr>
        <w:spacing w:line="276" w:lineRule="auto"/>
        <w:jc w:val="center"/>
        <w:rPr>
          <w:rFonts w:ascii="Tahoma" w:hAnsi="Tahoma"/>
          <w:sz w:val="22"/>
          <w:szCs w:val="22"/>
        </w:rPr>
      </w:pPr>
    </w:p>
    <w:p w14:paraId="378A644E" w14:textId="22C7270D" w:rsidR="00B72898" w:rsidRDefault="00B72898" w:rsidP="00257D0A">
      <w:pPr>
        <w:autoSpaceDE w:val="0"/>
        <w:spacing w:line="276" w:lineRule="auto"/>
        <w:jc w:val="both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sz w:val="22"/>
          <w:szCs w:val="22"/>
        </w:rPr>
        <w:tab/>
      </w:r>
      <w:r w:rsidRPr="00B72898">
        <w:rPr>
          <w:rFonts w:ascii="Tahoma" w:hAnsi="Tahoma"/>
          <w:sz w:val="22"/>
          <w:szCs w:val="22"/>
        </w:rPr>
        <w:t xml:space="preserve">Przystępując do udziału w postępowaniu o udzielenie zamówienia w trybie przetargu nieograniczonego pn.: </w:t>
      </w:r>
      <w:r w:rsidRPr="00B72898">
        <w:rPr>
          <w:rFonts w:ascii="Tahoma" w:hAnsi="Tahoma"/>
          <w:b/>
          <w:bCs/>
          <w:sz w:val="22"/>
          <w:szCs w:val="22"/>
        </w:rPr>
        <w:t>„Dostawa piasku i tłucznia”</w:t>
      </w:r>
    </w:p>
    <w:p w14:paraId="3A672A1B" w14:textId="77777777" w:rsidR="00B72898" w:rsidRPr="00B72898" w:rsidRDefault="00B72898" w:rsidP="00257D0A">
      <w:pPr>
        <w:autoSpaceDE w:val="0"/>
        <w:spacing w:line="276" w:lineRule="auto"/>
        <w:jc w:val="both"/>
        <w:rPr>
          <w:rFonts w:ascii="Tahoma" w:hAnsi="Tahoma"/>
          <w:b/>
          <w:bCs/>
          <w:sz w:val="22"/>
          <w:szCs w:val="22"/>
        </w:rPr>
      </w:pPr>
    </w:p>
    <w:p w14:paraId="4AC029F1" w14:textId="73BFD8D7" w:rsidR="00EC3F68" w:rsidRPr="00E72ACA" w:rsidRDefault="000815D6" w:rsidP="00257D0A">
      <w:pPr>
        <w:autoSpaceDE w:val="0"/>
        <w:spacing w:line="276" w:lineRule="auto"/>
        <w:jc w:val="both"/>
        <w:rPr>
          <w:rFonts w:ascii="Tahoma" w:eastAsia="Times New Roman" w:hAnsi="Tahoma"/>
          <w:sz w:val="22"/>
          <w:szCs w:val="22"/>
        </w:rPr>
      </w:pPr>
      <w:r w:rsidRPr="00E72ACA">
        <w:rPr>
          <w:rFonts w:ascii="Tahoma" w:eastAsia="Times New Roman" w:hAnsi="Tahoma"/>
          <w:sz w:val="22"/>
          <w:szCs w:val="22"/>
        </w:rPr>
        <w:t>o</w:t>
      </w:r>
      <w:r w:rsidRPr="00E72ACA">
        <w:rPr>
          <w:rFonts w:ascii="Tahoma" w:eastAsia="TT2Co00" w:hAnsi="Tahoma"/>
          <w:sz w:val="22"/>
          <w:szCs w:val="22"/>
        </w:rPr>
        <w:t>ś</w:t>
      </w:r>
      <w:r w:rsidRPr="00E72ACA">
        <w:rPr>
          <w:rFonts w:ascii="Tahoma" w:eastAsia="Times New Roman" w:hAnsi="Tahoma"/>
          <w:sz w:val="22"/>
          <w:szCs w:val="22"/>
        </w:rPr>
        <w:t xml:space="preserve">wiadczamy, </w:t>
      </w:r>
      <w:r w:rsidRPr="00E72ACA">
        <w:rPr>
          <w:rFonts w:ascii="Tahoma" w:eastAsia="TT2Co00" w:hAnsi="Tahoma"/>
          <w:sz w:val="22"/>
          <w:szCs w:val="22"/>
        </w:rPr>
        <w:t>ż</w:t>
      </w:r>
      <w:r w:rsidRPr="00E72ACA">
        <w:rPr>
          <w:rFonts w:ascii="Tahoma" w:eastAsia="Times New Roman" w:hAnsi="Tahoma"/>
          <w:sz w:val="22"/>
          <w:szCs w:val="22"/>
        </w:rPr>
        <w:t>e spełniamy warunki post</w:t>
      </w:r>
      <w:r w:rsidRPr="00E72ACA">
        <w:rPr>
          <w:rFonts w:ascii="Tahoma" w:eastAsia="TT2Co00" w:hAnsi="Tahoma"/>
          <w:sz w:val="22"/>
          <w:szCs w:val="22"/>
        </w:rPr>
        <w:t>ę</w:t>
      </w:r>
      <w:r w:rsidRPr="00E72ACA">
        <w:rPr>
          <w:rFonts w:ascii="Tahoma" w:eastAsia="Times New Roman" w:hAnsi="Tahoma"/>
          <w:sz w:val="22"/>
          <w:szCs w:val="22"/>
        </w:rPr>
        <w:t xml:space="preserve">powania o udzielenie zamówienia na mocy </w:t>
      </w:r>
      <w:r w:rsidR="00B5527C">
        <w:rPr>
          <w:rFonts w:ascii="Tahoma" w:eastAsia="Times New Roman" w:hAnsi="Tahoma"/>
          <w:sz w:val="22"/>
          <w:szCs w:val="22"/>
        </w:rPr>
        <w:br/>
      </w:r>
      <w:r w:rsidRPr="00E72ACA">
        <w:rPr>
          <w:rFonts w:ascii="Tahoma" w:hAnsi="Tahoma"/>
          <w:b/>
          <w:sz w:val="22"/>
          <w:szCs w:val="22"/>
        </w:rPr>
        <w:t>§ 11</w:t>
      </w:r>
      <w:r w:rsidR="00B5527C">
        <w:rPr>
          <w:rFonts w:ascii="Tahoma" w:hAnsi="Tahoma"/>
          <w:b/>
          <w:sz w:val="22"/>
          <w:szCs w:val="22"/>
        </w:rPr>
        <w:t xml:space="preserve"> </w:t>
      </w:r>
      <w:r w:rsidRPr="00E72ACA">
        <w:rPr>
          <w:rFonts w:ascii="Tahoma" w:eastAsia="Times New Roman" w:hAnsi="Tahoma"/>
          <w:b/>
          <w:sz w:val="22"/>
          <w:szCs w:val="22"/>
        </w:rPr>
        <w:t xml:space="preserve">Regulaminu udzielania zamówień </w:t>
      </w:r>
      <w:proofErr w:type="spellStart"/>
      <w:r w:rsidRPr="00E72ACA">
        <w:rPr>
          <w:rFonts w:ascii="Tahoma" w:eastAsia="Times New Roman" w:hAnsi="Tahoma"/>
          <w:b/>
          <w:sz w:val="22"/>
          <w:szCs w:val="22"/>
        </w:rPr>
        <w:t>PWiK</w:t>
      </w:r>
      <w:proofErr w:type="spellEnd"/>
      <w:r w:rsidRPr="00E72ACA">
        <w:rPr>
          <w:rFonts w:ascii="Tahoma" w:eastAsia="Times New Roman" w:hAnsi="Tahoma"/>
          <w:b/>
          <w:sz w:val="22"/>
          <w:szCs w:val="22"/>
        </w:rPr>
        <w:t xml:space="preserve"> Sp. z o.o. </w:t>
      </w:r>
      <w:r w:rsidRPr="00E72ACA">
        <w:rPr>
          <w:rFonts w:ascii="Tahoma" w:eastAsia="Times New Roman" w:hAnsi="Tahoma"/>
          <w:sz w:val="22"/>
          <w:szCs w:val="22"/>
        </w:rPr>
        <w:t>dotycz</w:t>
      </w:r>
      <w:r w:rsidRPr="00E72ACA">
        <w:rPr>
          <w:rFonts w:ascii="Tahoma" w:eastAsia="TT2Co00" w:hAnsi="Tahoma"/>
          <w:sz w:val="22"/>
          <w:szCs w:val="22"/>
        </w:rPr>
        <w:t>ą</w:t>
      </w:r>
      <w:r w:rsidRPr="00E72ACA">
        <w:rPr>
          <w:rFonts w:ascii="Tahoma" w:eastAsia="Times New Roman" w:hAnsi="Tahoma"/>
          <w:sz w:val="22"/>
          <w:szCs w:val="22"/>
        </w:rPr>
        <w:t>cego:</w:t>
      </w:r>
    </w:p>
    <w:p w14:paraId="6AF15AD3" w14:textId="77777777" w:rsidR="00B5527C" w:rsidRPr="00B5527C" w:rsidRDefault="00B5527C" w:rsidP="00257D0A">
      <w:pPr>
        <w:pStyle w:val="Zwykytekst1"/>
        <w:spacing w:line="276" w:lineRule="auto"/>
        <w:ind w:left="720"/>
        <w:jc w:val="both"/>
        <w:rPr>
          <w:rFonts w:ascii="Tahoma" w:hAnsi="Tahoma"/>
          <w:b/>
          <w:sz w:val="22"/>
          <w:szCs w:val="22"/>
        </w:rPr>
      </w:pPr>
    </w:p>
    <w:p w14:paraId="38AEEEDD" w14:textId="77777777" w:rsidR="00B5527C" w:rsidRDefault="00B5527C" w:rsidP="00257D0A">
      <w:pPr>
        <w:pStyle w:val="Zwykytekst1"/>
        <w:numPr>
          <w:ilvl w:val="0"/>
          <w:numId w:val="9"/>
        </w:numPr>
        <w:spacing w:line="276" w:lineRule="auto"/>
        <w:jc w:val="both"/>
        <w:rPr>
          <w:rFonts w:ascii="Tahoma" w:hAnsi="Tahoma"/>
          <w:b/>
          <w:sz w:val="22"/>
          <w:szCs w:val="22"/>
        </w:rPr>
      </w:pPr>
      <w:r w:rsidRPr="00B5527C">
        <w:rPr>
          <w:rFonts w:ascii="Tahoma" w:hAnsi="Tahoma"/>
          <w:sz w:val="22"/>
          <w:szCs w:val="22"/>
        </w:rPr>
        <w:t xml:space="preserve">zdolności do występowania w obrocie gospodarczym, </w:t>
      </w:r>
    </w:p>
    <w:p w14:paraId="7B74E48D" w14:textId="77777777" w:rsidR="00B5527C" w:rsidRDefault="00B5527C" w:rsidP="00257D0A">
      <w:pPr>
        <w:pStyle w:val="Zwykytekst1"/>
        <w:numPr>
          <w:ilvl w:val="0"/>
          <w:numId w:val="9"/>
        </w:numPr>
        <w:spacing w:line="276" w:lineRule="auto"/>
        <w:jc w:val="both"/>
        <w:rPr>
          <w:rFonts w:ascii="Tahoma" w:hAnsi="Tahoma"/>
          <w:b/>
          <w:sz w:val="22"/>
          <w:szCs w:val="22"/>
        </w:rPr>
      </w:pPr>
      <w:r w:rsidRPr="00B5527C">
        <w:rPr>
          <w:rFonts w:ascii="Tahoma" w:hAnsi="Tahoma"/>
          <w:sz w:val="22"/>
          <w:szCs w:val="22"/>
        </w:rPr>
        <w:t xml:space="preserve">sytuacji ekonomicznej lub finansowej, </w:t>
      </w:r>
    </w:p>
    <w:p w14:paraId="5A119959" w14:textId="26328715" w:rsidR="00B5527C" w:rsidRPr="00B5527C" w:rsidRDefault="00B5527C" w:rsidP="00257D0A">
      <w:pPr>
        <w:pStyle w:val="Zwykytekst1"/>
        <w:numPr>
          <w:ilvl w:val="0"/>
          <w:numId w:val="9"/>
        </w:numPr>
        <w:spacing w:line="276" w:lineRule="auto"/>
        <w:jc w:val="both"/>
        <w:rPr>
          <w:rFonts w:ascii="Tahoma" w:hAnsi="Tahoma"/>
          <w:b/>
          <w:sz w:val="22"/>
          <w:szCs w:val="22"/>
        </w:rPr>
      </w:pPr>
      <w:r w:rsidRPr="00B5527C">
        <w:rPr>
          <w:rFonts w:ascii="Tahoma" w:hAnsi="Tahoma"/>
          <w:sz w:val="22"/>
          <w:szCs w:val="22"/>
        </w:rPr>
        <w:t>zdolności technicznej lub zawodowej.</w:t>
      </w:r>
    </w:p>
    <w:p w14:paraId="35AD8170" w14:textId="77777777" w:rsidR="00B5527C" w:rsidRPr="00E72ACA" w:rsidRDefault="00B5527C" w:rsidP="00257D0A">
      <w:pPr>
        <w:pStyle w:val="Zwykytekst1"/>
        <w:tabs>
          <w:tab w:val="left" w:pos="419"/>
        </w:tabs>
        <w:spacing w:line="276" w:lineRule="auto"/>
        <w:ind w:left="433" w:hanging="433"/>
        <w:jc w:val="both"/>
        <w:rPr>
          <w:rFonts w:ascii="Tahoma" w:hAnsi="Tahoma"/>
          <w:sz w:val="22"/>
          <w:szCs w:val="22"/>
        </w:rPr>
      </w:pPr>
    </w:p>
    <w:p w14:paraId="5C0F4229" w14:textId="77777777" w:rsidR="00EC3F68" w:rsidRPr="00E72ACA" w:rsidRDefault="00EC3F68" w:rsidP="00257D0A">
      <w:pPr>
        <w:pStyle w:val="Zwykytekst1"/>
        <w:tabs>
          <w:tab w:val="left" w:pos="419"/>
        </w:tabs>
        <w:spacing w:line="276" w:lineRule="auto"/>
        <w:ind w:left="433" w:hanging="433"/>
        <w:jc w:val="both"/>
        <w:rPr>
          <w:rFonts w:ascii="Tahoma" w:hAnsi="Tahoma"/>
          <w:sz w:val="22"/>
          <w:szCs w:val="22"/>
        </w:rPr>
      </w:pPr>
    </w:p>
    <w:p w14:paraId="4E0163E2" w14:textId="77777777" w:rsidR="00115A8B" w:rsidRPr="003A375B" w:rsidRDefault="00115A8B" w:rsidP="00257D0A">
      <w:pPr>
        <w:spacing w:line="276" w:lineRule="auto"/>
        <w:jc w:val="center"/>
        <w:rPr>
          <w:rFonts w:ascii="Tahoma" w:hAnsi="Tahoma"/>
          <w:i/>
          <w:sz w:val="22"/>
          <w:szCs w:val="22"/>
        </w:rPr>
      </w:pPr>
      <w:r w:rsidRPr="003A375B">
        <w:rPr>
          <w:rFonts w:ascii="Tahoma" w:hAnsi="Tahoma"/>
          <w:i/>
          <w:sz w:val="22"/>
          <w:szCs w:val="22"/>
        </w:rPr>
        <w:t>Jednocześnie stwierdzamy, iż świadomi jesteśmy odpowiedzialności karnej za składanie fałszywych oświadczeń.</w:t>
      </w:r>
    </w:p>
    <w:p w14:paraId="2661ACEB" w14:textId="77777777" w:rsidR="00115A8B" w:rsidRPr="003A375B" w:rsidRDefault="00115A8B" w:rsidP="00257D0A">
      <w:pPr>
        <w:pStyle w:val="Tekstpodstawowywcity3"/>
        <w:spacing w:after="0" w:line="276" w:lineRule="auto"/>
        <w:ind w:left="0"/>
        <w:rPr>
          <w:rFonts w:ascii="Tahoma" w:hAnsi="Tahoma" w:cs="Tahoma"/>
          <w:sz w:val="22"/>
          <w:szCs w:val="22"/>
        </w:rPr>
      </w:pPr>
    </w:p>
    <w:p w14:paraId="47CAC667" w14:textId="77777777" w:rsidR="006067F2" w:rsidRDefault="006067F2" w:rsidP="00257D0A">
      <w:pPr>
        <w:widowControl/>
        <w:suppressAutoHyphens w:val="0"/>
        <w:spacing w:line="276" w:lineRule="auto"/>
        <w:rPr>
          <w:rFonts w:ascii="Tahoma" w:hAnsi="Tahoma"/>
        </w:rPr>
      </w:pPr>
    </w:p>
    <w:p w14:paraId="492A4B43" w14:textId="77777777" w:rsidR="006067F2" w:rsidRDefault="006067F2" w:rsidP="00257D0A">
      <w:pPr>
        <w:ind w:left="426" w:firstLine="282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…………………….</w:t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  <w:t>………………………………</w:t>
      </w:r>
    </w:p>
    <w:p w14:paraId="76962E1E" w14:textId="65D7488D" w:rsidR="006067F2" w:rsidRPr="006067F2" w:rsidRDefault="006067F2" w:rsidP="00257D0A">
      <w:pPr>
        <w:ind w:left="5973" w:hanging="5265"/>
        <w:jc w:val="center"/>
        <w:rPr>
          <w:rFonts w:ascii="Tahoma" w:hAnsi="Tahoma"/>
          <w:i/>
          <w:iCs/>
          <w:kern w:val="2"/>
          <w:sz w:val="16"/>
          <w:szCs w:val="16"/>
        </w:rPr>
      </w:pPr>
      <w:r w:rsidRPr="006067F2">
        <w:rPr>
          <w:rFonts w:ascii="Arial" w:hAnsi="Arial" w:cs="Arial"/>
          <w:i/>
          <w:iCs/>
          <w:kern w:val="2"/>
          <w:sz w:val="16"/>
          <w:szCs w:val="16"/>
        </w:rPr>
        <w:t>(</w:t>
      </w:r>
      <w:r w:rsidRPr="006067F2">
        <w:rPr>
          <w:rFonts w:ascii="Tahoma" w:hAnsi="Tahoma"/>
          <w:i/>
          <w:iCs/>
          <w:kern w:val="2"/>
          <w:sz w:val="16"/>
          <w:szCs w:val="16"/>
        </w:rPr>
        <w:t xml:space="preserve">miejscowość, data)                                                          </w:t>
      </w:r>
      <w:r w:rsidRPr="006067F2">
        <w:rPr>
          <w:rFonts w:ascii="Tahoma" w:hAnsi="Tahoma"/>
          <w:i/>
          <w:iCs/>
          <w:kern w:val="2"/>
          <w:sz w:val="16"/>
          <w:szCs w:val="16"/>
        </w:rPr>
        <w:tab/>
        <w:t>(podpis i pieczątka osoby uprawnionej do składania oświadczeń woli w imieniu Wykonawcy)</w:t>
      </w:r>
    </w:p>
    <w:p w14:paraId="3010AA0D" w14:textId="77777777" w:rsidR="00115A8B" w:rsidRPr="003A375B" w:rsidRDefault="00115A8B" w:rsidP="00257D0A">
      <w:pPr>
        <w:spacing w:line="276" w:lineRule="auto"/>
        <w:jc w:val="both"/>
        <w:rPr>
          <w:rFonts w:ascii="Tahoma" w:hAnsi="Tahoma"/>
          <w:kern w:val="2"/>
          <w:sz w:val="22"/>
          <w:szCs w:val="22"/>
          <w:lang w:eastAsia="pl-PL"/>
        </w:rPr>
      </w:pPr>
    </w:p>
    <w:p w14:paraId="5DCF106A" w14:textId="2E3360D9" w:rsidR="005D2115" w:rsidRPr="00E72ACA" w:rsidRDefault="00B5527C" w:rsidP="00257D0A">
      <w:pPr>
        <w:widowControl/>
        <w:suppressAutoHyphens w:val="0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br w:type="page"/>
      </w:r>
    </w:p>
    <w:p w14:paraId="399C88F1" w14:textId="14AF4933" w:rsidR="00EC3F68" w:rsidRPr="00233415" w:rsidRDefault="000815D6" w:rsidP="00257D0A">
      <w:pPr>
        <w:spacing w:line="276" w:lineRule="auto"/>
        <w:jc w:val="right"/>
        <w:rPr>
          <w:rFonts w:ascii="Tahoma" w:hAnsi="Tahoma"/>
          <w:sz w:val="22"/>
          <w:szCs w:val="22"/>
        </w:rPr>
      </w:pPr>
      <w:r w:rsidRPr="00233415">
        <w:rPr>
          <w:rFonts w:ascii="Tahoma" w:hAnsi="Tahoma"/>
          <w:sz w:val="22"/>
          <w:szCs w:val="22"/>
        </w:rPr>
        <w:lastRenderedPageBreak/>
        <w:t>Załącznik nr 3</w:t>
      </w:r>
    </w:p>
    <w:p w14:paraId="119177D8" w14:textId="77777777" w:rsidR="00807029" w:rsidRPr="00233415" w:rsidRDefault="00807029" w:rsidP="00257D0A">
      <w:pPr>
        <w:spacing w:line="276" w:lineRule="auto"/>
        <w:jc w:val="right"/>
        <w:rPr>
          <w:rFonts w:ascii="Tahoma" w:hAnsi="Tahoma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989"/>
        <w:gridCol w:w="6071"/>
      </w:tblGrid>
      <w:tr w:rsidR="00807029" w:rsidRPr="00233415" w14:paraId="01E1A6AF" w14:textId="77777777" w:rsidTr="00EC6372">
        <w:trPr>
          <w:trHeight w:val="85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A3FD" w14:textId="77777777" w:rsidR="00807029" w:rsidRPr="00233415" w:rsidRDefault="00807029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233415">
              <w:rPr>
                <w:rFonts w:ascii="Tahoma" w:hAnsi="Tahoma"/>
                <w:b/>
                <w:bCs/>
                <w:sz w:val="22"/>
                <w:szCs w:val="22"/>
              </w:rPr>
              <w:t>Nazwa Wykonawcy/</w:t>
            </w:r>
          </w:p>
          <w:p w14:paraId="65C9EF0F" w14:textId="77777777" w:rsidR="00807029" w:rsidRPr="00233415" w:rsidRDefault="00807029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233415">
              <w:rPr>
                <w:rFonts w:ascii="Tahoma" w:hAnsi="Tahoma"/>
                <w:b/>
                <w:bCs/>
                <w:sz w:val="22"/>
                <w:szCs w:val="22"/>
              </w:rPr>
              <w:t>Wykonawców w przypadku oferty wspólnej: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FD9A" w14:textId="77777777" w:rsidR="00807029" w:rsidRPr="00233415" w:rsidRDefault="00807029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807029" w:rsidRPr="00233415" w14:paraId="7DAD6A59" w14:textId="77777777" w:rsidTr="00EC6372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41B8" w14:textId="77777777" w:rsidR="00807029" w:rsidRPr="00233415" w:rsidRDefault="00807029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233415">
              <w:rPr>
                <w:rFonts w:ascii="Tahoma" w:hAnsi="Tahoma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7E3" w14:textId="77777777" w:rsidR="00807029" w:rsidRPr="00233415" w:rsidRDefault="00807029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807029" w:rsidRPr="00233415" w14:paraId="664B9CF6" w14:textId="77777777" w:rsidTr="00EC6372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E534" w14:textId="3B94E60C" w:rsidR="00807029" w:rsidRPr="00233415" w:rsidRDefault="00807029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233415">
              <w:rPr>
                <w:rFonts w:ascii="Tahoma" w:hAnsi="Tahoma"/>
                <w:b/>
                <w:bCs/>
                <w:sz w:val="22"/>
                <w:szCs w:val="22"/>
              </w:rPr>
              <w:t>Tel.</w:t>
            </w:r>
            <w:r w:rsidR="00C10A25" w:rsidRPr="00233415">
              <w:rPr>
                <w:rFonts w:ascii="Tahoma" w:hAnsi="Tahoma"/>
                <w:b/>
                <w:bCs/>
                <w:sz w:val="22"/>
                <w:szCs w:val="22"/>
              </w:rPr>
              <w:t>/e-mail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B96" w14:textId="77777777" w:rsidR="00807029" w:rsidRPr="00233415" w:rsidRDefault="00807029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807029" w:rsidRPr="00233415" w14:paraId="0F34212E" w14:textId="77777777" w:rsidTr="00EC6372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7C0B" w14:textId="77777777" w:rsidR="00807029" w:rsidRPr="00233415" w:rsidRDefault="00807029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233415">
              <w:rPr>
                <w:rFonts w:ascii="Tahoma" w:hAnsi="Tahoma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9F17" w14:textId="77777777" w:rsidR="00807029" w:rsidRPr="00233415" w:rsidRDefault="00807029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807029" w:rsidRPr="00233415" w14:paraId="43D1C83E" w14:textId="77777777" w:rsidTr="00EC6372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A3CC" w14:textId="77777777" w:rsidR="00807029" w:rsidRPr="00233415" w:rsidRDefault="00807029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233415">
              <w:rPr>
                <w:rFonts w:ascii="Tahoma" w:hAnsi="Tahoma"/>
                <w:b/>
                <w:bCs/>
                <w:sz w:val="22"/>
                <w:szCs w:val="22"/>
              </w:rPr>
              <w:t>Reprezentowana przez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AAE4" w14:textId="77777777" w:rsidR="00807029" w:rsidRPr="00233415" w:rsidRDefault="00807029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</w:tbl>
    <w:p w14:paraId="75BAFBF2" w14:textId="3293DFCD" w:rsidR="00EC3F68" w:rsidRPr="00233415" w:rsidRDefault="00EC3F68" w:rsidP="00257D0A">
      <w:pPr>
        <w:spacing w:line="276" w:lineRule="auto"/>
        <w:jc w:val="both"/>
        <w:rPr>
          <w:rFonts w:ascii="Tahoma" w:hAnsi="Tahoma"/>
          <w:b/>
          <w:bCs/>
          <w:i/>
          <w:sz w:val="22"/>
          <w:szCs w:val="22"/>
        </w:rPr>
      </w:pPr>
    </w:p>
    <w:p w14:paraId="0960087F" w14:textId="77777777" w:rsidR="00807029" w:rsidRPr="00233415" w:rsidRDefault="00807029" w:rsidP="00257D0A">
      <w:pPr>
        <w:spacing w:line="276" w:lineRule="auto"/>
        <w:jc w:val="both"/>
        <w:rPr>
          <w:rFonts w:ascii="Tahoma" w:hAnsi="Tahoma"/>
          <w:i/>
          <w:sz w:val="22"/>
          <w:szCs w:val="22"/>
        </w:rPr>
      </w:pPr>
    </w:p>
    <w:p w14:paraId="21605F6A" w14:textId="77777777" w:rsidR="00EC3F68" w:rsidRPr="00233415" w:rsidRDefault="000815D6" w:rsidP="00257D0A">
      <w:pPr>
        <w:pStyle w:val="Nagwek4"/>
        <w:spacing w:line="276" w:lineRule="auto"/>
        <w:rPr>
          <w:rFonts w:ascii="Tahoma" w:hAnsi="Tahoma"/>
          <w:sz w:val="22"/>
          <w:szCs w:val="22"/>
        </w:rPr>
      </w:pPr>
      <w:bookmarkStart w:id="2" w:name="_Hlk181603821"/>
      <w:r w:rsidRPr="00233415">
        <w:rPr>
          <w:rFonts w:ascii="Tahoma" w:hAnsi="Tahoma"/>
          <w:sz w:val="22"/>
          <w:szCs w:val="22"/>
        </w:rPr>
        <w:t>OŚWIADCZENIE</w:t>
      </w:r>
    </w:p>
    <w:p w14:paraId="09391996" w14:textId="77777777" w:rsidR="00EC3F68" w:rsidRPr="00233415" w:rsidRDefault="000815D6" w:rsidP="00257D0A">
      <w:pPr>
        <w:spacing w:line="276" w:lineRule="auto"/>
        <w:jc w:val="center"/>
        <w:rPr>
          <w:rFonts w:ascii="Tahoma" w:hAnsi="Tahoma"/>
          <w:sz w:val="22"/>
          <w:szCs w:val="22"/>
        </w:rPr>
      </w:pPr>
      <w:r w:rsidRPr="00233415">
        <w:rPr>
          <w:rFonts w:ascii="Tahoma" w:hAnsi="Tahoma"/>
          <w:sz w:val="22"/>
          <w:szCs w:val="22"/>
        </w:rPr>
        <w:t xml:space="preserve">o braku podstaw do wykluczenia z postępowania </w:t>
      </w:r>
    </w:p>
    <w:p w14:paraId="6E974C2E" w14:textId="18ABF049" w:rsidR="00EC3F68" w:rsidRPr="00233415" w:rsidRDefault="00EC3F68" w:rsidP="00257D0A">
      <w:pPr>
        <w:spacing w:line="276" w:lineRule="auto"/>
        <w:jc w:val="center"/>
        <w:rPr>
          <w:rFonts w:ascii="Tahoma" w:hAnsi="Tahoma"/>
          <w:sz w:val="22"/>
          <w:szCs w:val="22"/>
        </w:rPr>
      </w:pPr>
    </w:p>
    <w:p w14:paraId="172DD69F" w14:textId="548F4AC8" w:rsidR="00AA65E8" w:rsidRPr="00233415" w:rsidRDefault="00AA65E8" w:rsidP="00257D0A">
      <w:pPr>
        <w:spacing w:line="276" w:lineRule="auto"/>
        <w:jc w:val="center"/>
        <w:rPr>
          <w:rFonts w:ascii="Tahoma" w:hAnsi="Tahoma"/>
          <w:sz w:val="22"/>
          <w:szCs w:val="22"/>
        </w:rPr>
      </w:pPr>
    </w:p>
    <w:p w14:paraId="464F2E00" w14:textId="45E23CFA" w:rsidR="00B72898" w:rsidRPr="00B72898" w:rsidRDefault="00B72898" w:rsidP="00257D0A">
      <w:pPr>
        <w:autoSpaceDE w:val="0"/>
        <w:spacing w:line="276" w:lineRule="auto"/>
        <w:jc w:val="both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sz w:val="22"/>
          <w:szCs w:val="22"/>
        </w:rPr>
        <w:tab/>
      </w:r>
      <w:r w:rsidRPr="00B72898">
        <w:rPr>
          <w:rFonts w:ascii="Tahoma" w:hAnsi="Tahoma"/>
          <w:sz w:val="22"/>
          <w:szCs w:val="22"/>
        </w:rPr>
        <w:t xml:space="preserve">Przystępując do udziału w postępowaniu o udzielenie zamówienia w trybie przetargu nieograniczonego pn.: </w:t>
      </w:r>
      <w:r w:rsidRPr="00B72898">
        <w:rPr>
          <w:rFonts w:ascii="Tahoma" w:hAnsi="Tahoma"/>
          <w:b/>
          <w:bCs/>
          <w:sz w:val="22"/>
          <w:szCs w:val="22"/>
        </w:rPr>
        <w:t>„Dostawa piasku i tłucznia”</w:t>
      </w:r>
    </w:p>
    <w:p w14:paraId="5B09A00B" w14:textId="77777777" w:rsidR="00807029" w:rsidRPr="00233415" w:rsidRDefault="00807029" w:rsidP="00257D0A">
      <w:pPr>
        <w:autoSpaceDE w:val="0"/>
        <w:spacing w:line="276" w:lineRule="auto"/>
        <w:rPr>
          <w:rFonts w:ascii="Tahoma" w:eastAsia="Times New Roman" w:hAnsi="Tahoma"/>
          <w:b/>
          <w:bCs/>
          <w:sz w:val="22"/>
          <w:szCs w:val="22"/>
        </w:rPr>
      </w:pPr>
    </w:p>
    <w:p w14:paraId="1388B342" w14:textId="23B9AFEB" w:rsidR="00EC3F68" w:rsidRPr="00233415" w:rsidRDefault="000815D6" w:rsidP="00257D0A">
      <w:pPr>
        <w:autoSpaceDE w:val="0"/>
        <w:spacing w:line="276" w:lineRule="auto"/>
        <w:jc w:val="both"/>
        <w:rPr>
          <w:rFonts w:ascii="Tahoma" w:hAnsi="Tahoma"/>
          <w:sz w:val="22"/>
          <w:szCs w:val="22"/>
        </w:rPr>
      </w:pPr>
      <w:r w:rsidRPr="00233415">
        <w:rPr>
          <w:rFonts w:ascii="Tahoma" w:hAnsi="Tahoma"/>
          <w:sz w:val="22"/>
          <w:szCs w:val="22"/>
        </w:rPr>
        <w:t xml:space="preserve">oświadczamy, że nie podlegamy wykluczeniu z postępowania o udzielenie zamówienia na mocy </w:t>
      </w:r>
      <w:r w:rsidR="002B6D22" w:rsidRPr="00233415">
        <w:rPr>
          <w:rFonts w:ascii="Tahoma" w:hAnsi="Tahoma"/>
          <w:b/>
          <w:sz w:val="22"/>
          <w:szCs w:val="22"/>
        </w:rPr>
        <w:t>§ 12</w:t>
      </w:r>
      <w:r w:rsidR="00AA65E8" w:rsidRPr="00233415">
        <w:rPr>
          <w:rFonts w:ascii="Tahoma" w:hAnsi="Tahoma"/>
          <w:b/>
          <w:sz w:val="22"/>
          <w:szCs w:val="22"/>
        </w:rPr>
        <w:t xml:space="preserve"> ust.2 i ust. 3</w:t>
      </w:r>
      <w:r w:rsidR="002B6D22" w:rsidRPr="00233415">
        <w:rPr>
          <w:rFonts w:ascii="Tahoma" w:hAnsi="Tahoma"/>
          <w:b/>
          <w:sz w:val="22"/>
          <w:szCs w:val="22"/>
        </w:rPr>
        <w:t xml:space="preserve"> </w:t>
      </w:r>
      <w:r w:rsidRPr="00233415">
        <w:rPr>
          <w:rFonts w:ascii="Tahoma" w:hAnsi="Tahoma"/>
          <w:sz w:val="22"/>
          <w:szCs w:val="22"/>
        </w:rPr>
        <w:t xml:space="preserve">Regulaminu udzielania zamówień </w:t>
      </w:r>
      <w:proofErr w:type="spellStart"/>
      <w:r w:rsidRPr="00233415">
        <w:rPr>
          <w:rFonts w:ascii="Tahoma" w:hAnsi="Tahoma"/>
          <w:sz w:val="22"/>
          <w:szCs w:val="22"/>
        </w:rPr>
        <w:t>PWiK</w:t>
      </w:r>
      <w:proofErr w:type="spellEnd"/>
      <w:r w:rsidRPr="00233415">
        <w:rPr>
          <w:rFonts w:ascii="Tahoma" w:hAnsi="Tahoma"/>
          <w:sz w:val="22"/>
          <w:szCs w:val="22"/>
        </w:rPr>
        <w:t xml:space="preserve"> Sp. z o.o.</w:t>
      </w:r>
    </w:p>
    <w:p w14:paraId="01D9B5AB" w14:textId="51E3B5F7" w:rsidR="00B5527C" w:rsidRPr="00233415" w:rsidRDefault="00B5527C" w:rsidP="00257D0A">
      <w:pPr>
        <w:pStyle w:val="Standard"/>
        <w:spacing w:line="276" w:lineRule="auto"/>
        <w:rPr>
          <w:rFonts w:ascii="Tahoma" w:hAnsi="Tahoma"/>
          <w:sz w:val="22"/>
          <w:szCs w:val="22"/>
        </w:rPr>
      </w:pPr>
    </w:p>
    <w:p w14:paraId="27C8B62C" w14:textId="77777777" w:rsidR="00AA65E8" w:rsidRPr="00233415" w:rsidRDefault="00AA65E8" w:rsidP="00257D0A">
      <w:pPr>
        <w:pStyle w:val="Standard"/>
        <w:spacing w:line="276" w:lineRule="auto"/>
        <w:rPr>
          <w:rFonts w:ascii="Tahoma" w:hAnsi="Tahoma"/>
          <w:sz w:val="22"/>
          <w:szCs w:val="22"/>
        </w:rPr>
      </w:pPr>
    </w:p>
    <w:p w14:paraId="51F64186" w14:textId="77777777" w:rsidR="00115A8B" w:rsidRPr="00233415" w:rsidRDefault="00115A8B" w:rsidP="00257D0A">
      <w:pPr>
        <w:spacing w:line="276" w:lineRule="auto"/>
        <w:jc w:val="center"/>
        <w:rPr>
          <w:rFonts w:ascii="Tahoma" w:hAnsi="Tahoma"/>
          <w:i/>
          <w:sz w:val="22"/>
          <w:szCs w:val="22"/>
        </w:rPr>
      </w:pPr>
      <w:r w:rsidRPr="00233415">
        <w:rPr>
          <w:rFonts w:ascii="Tahoma" w:hAnsi="Tahoma"/>
          <w:i/>
          <w:sz w:val="22"/>
          <w:szCs w:val="22"/>
        </w:rPr>
        <w:t>Jednocześnie stwierdzamy, iż świadomi jesteśmy odpowiedzialności karnej za składanie fałszywych oświadczeń.</w:t>
      </w:r>
    </w:p>
    <w:p w14:paraId="00F21CCB" w14:textId="7635DB6B" w:rsidR="00115A8B" w:rsidRPr="00233415" w:rsidRDefault="00115A8B" w:rsidP="00257D0A">
      <w:pPr>
        <w:pStyle w:val="Tekstpodstawowywcity3"/>
        <w:spacing w:after="0" w:line="276" w:lineRule="auto"/>
        <w:ind w:left="0"/>
        <w:rPr>
          <w:rFonts w:ascii="Tahoma" w:eastAsiaTheme="minorHAnsi" w:hAnsi="Tahoma" w:cs="Tahoma"/>
          <w:kern w:val="0"/>
          <w:sz w:val="22"/>
          <w:szCs w:val="22"/>
          <w:lang w:eastAsia="en-US" w:bidi="ar-SA"/>
        </w:rPr>
      </w:pPr>
    </w:p>
    <w:bookmarkEnd w:id="2"/>
    <w:p w14:paraId="63475184" w14:textId="77777777" w:rsidR="00115A8B" w:rsidRPr="00233415" w:rsidRDefault="00115A8B" w:rsidP="00257D0A">
      <w:pPr>
        <w:spacing w:line="276" w:lineRule="auto"/>
        <w:jc w:val="both"/>
        <w:rPr>
          <w:rFonts w:ascii="Tahoma" w:hAnsi="Tahoma"/>
          <w:kern w:val="2"/>
          <w:sz w:val="22"/>
          <w:szCs w:val="22"/>
          <w:lang w:eastAsia="pl-PL"/>
        </w:rPr>
      </w:pPr>
    </w:p>
    <w:p w14:paraId="3F92A458" w14:textId="5A4AD492" w:rsidR="005D2115" w:rsidRDefault="005D2115" w:rsidP="00257D0A">
      <w:pPr>
        <w:spacing w:line="276" w:lineRule="auto"/>
        <w:jc w:val="both"/>
        <w:rPr>
          <w:rFonts w:ascii="Tahoma" w:hAnsi="Tahoma"/>
          <w:sz w:val="22"/>
          <w:szCs w:val="22"/>
          <w:lang w:eastAsia="pl-PL"/>
        </w:rPr>
      </w:pPr>
    </w:p>
    <w:p w14:paraId="335FC7A1" w14:textId="77777777" w:rsidR="006067F2" w:rsidRDefault="006067F2" w:rsidP="00257D0A">
      <w:pPr>
        <w:spacing w:line="276" w:lineRule="auto"/>
        <w:jc w:val="both"/>
        <w:rPr>
          <w:rFonts w:ascii="Tahoma" w:hAnsi="Tahoma"/>
          <w:sz w:val="22"/>
          <w:szCs w:val="22"/>
          <w:lang w:eastAsia="pl-PL"/>
        </w:rPr>
      </w:pPr>
    </w:p>
    <w:p w14:paraId="388009F7" w14:textId="77777777" w:rsidR="006067F2" w:rsidRDefault="006067F2" w:rsidP="00257D0A">
      <w:pPr>
        <w:spacing w:line="276" w:lineRule="auto"/>
        <w:jc w:val="both"/>
        <w:rPr>
          <w:rFonts w:ascii="Tahoma" w:hAnsi="Tahoma"/>
          <w:sz w:val="22"/>
          <w:szCs w:val="22"/>
          <w:lang w:eastAsia="pl-PL"/>
        </w:rPr>
      </w:pPr>
    </w:p>
    <w:p w14:paraId="1B79F6B9" w14:textId="77777777" w:rsidR="006067F2" w:rsidRDefault="006067F2" w:rsidP="00257D0A">
      <w:pPr>
        <w:ind w:left="426" w:firstLine="282"/>
        <w:rPr>
          <w:rFonts w:ascii="Arial" w:hAnsi="Arial" w:cs="Arial"/>
          <w:kern w:val="2"/>
        </w:rPr>
      </w:pPr>
      <w:bookmarkStart w:id="3" w:name="_Hlk164070023"/>
      <w:r>
        <w:rPr>
          <w:rFonts w:ascii="Arial" w:hAnsi="Arial" w:cs="Arial"/>
          <w:kern w:val="2"/>
        </w:rPr>
        <w:t>…………………….</w:t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  <w:t>………………………………</w:t>
      </w:r>
    </w:p>
    <w:p w14:paraId="30FACBE2" w14:textId="24599AA0" w:rsidR="006067F2" w:rsidRPr="006067F2" w:rsidRDefault="006067F2" w:rsidP="00257D0A">
      <w:pPr>
        <w:ind w:left="5973" w:hanging="5265"/>
        <w:jc w:val="center"/>
        <w:rPr>
          <w:rFonts w:ascii="Tahoma" w:hAnsi="Tahoma"/>
          <w:i/>
          <w:iCs/>
          <w:kern w:val="2"/>
          <w:sz w:val="16"/>
          <w:szCs w:val="16"/>
        </w:rPr>
      </w:pPr>
      <w:r w:rsidRPr="006067F2">
        <w:rPr>
          <w:rFonts w:ascii="Arial" w:hAnsi="Arial" w:cs="Arial"/>
          <w:i/>
          <w:iCs/>
          <w:kern w:val="2"/>
          <w:sz w:val="16"/>
          <w:szCs w:val="16"/>
        </w:rPr>
        <w:t>(</w:t>
      </w:r>
      <w:r w:rsidRPr="006067F2">
        <w:rPr>
          <w:rFonts w:ascii="Tahoma" w:hAnsi="Tahoma"/>
          <w:i/>
          <w:iCs/>
          <w:kern w:val="2"/>
          <w:sz w:val="16"/>
          <w:szCs w:val="16"/>
        </w:rPr>
        <w:t xml:space="preserve">miejscowość, data)                                                          </w:t>
      </w:r>
      <w:r>
        <w:rPr>
          <w:rFonts w:ascii="Tahoma" w:hAnsi="Tahoma"/>
          <w:i/>
          <w:iCs/>
          <w:kern w:val="2"/>
          <w:sz w:val="16"/>
          <w:szCs w:val="16"/>
        </w:rPr>
        <w:t xml:space="preserve">        </w:t>
      </w:r>
      <w:r w:rsidRPr="006067F2">
        <w:rPr>
          <w:rFonts w:ascii="Tahoma" w:hAnsi="Tahoma"/>
          <w:i/>
          <w:iCs/>
          <w:kern w:val="2"/>
          <w:sz w:val="16"/>
          <w:szCs w:val="16"/>
        </w:rPr>
        <w:t>(podpis i pieczątka osoby uprawnionej do składania oświadczeń woli w imieniu Wykonawcy)</w:t>
      </w:r>
    </w:p>
    <w:bookmarkEnd w:id="3"/>
    <w:p w14:paraId="776C9416" w14:textId="77777777" w:rsidR="006067F2" w:rsidRPr="00233415" w:rsidRDefault="006067F2" w:rsidP="00257D0A">
      <w:pPr>
        <w:spacing w:line="276" w:lineRule="auto"/>
        <w:jc w:val="both"/>
        <w:rPr>
          <w:rFonts w:ascii="Tahoma" w:hAnsi="Tahoma"/>
          <w:b/>
          <w:sz w:val="22"/>
          <w:szCs w:val="22"/>
        </w:rPr>
      </w:pPr>
    </w:p>
    <w:p w14:paraId="03C9D6B6" w14:textId="713EA648" w:rsidR="0044073D" w:rsidRPr="00233415" w:rsidRDefault="0044073D" w:rsidP="00257D0A">
      <w:pPr>
        <w:widowControl/>
        <w:suppressAutoHyphens w:val="0"/>
        <w:rPr>
          <w:rFonts w:ascii="Tahoma" w:hAnsi="Tahoma"/>
          <w:b/>
          <w:sz w:val="22"/>
          <w:szCs w:val="22"/>
        </w:rPr>
      </w:pPr>
      <w:r w:rsidRPr="00233415">
        <w:rPr>
          <w:rFonts w:ascii="Tahoma" w:hAnsi="Tahoma"/>
          <w:b/>
          <w:sz w:val="22"/>
          <w:szCs w:val="22"/>
        </w:rPr>
        <w:br w:type="page"/>
      </w:r>
    </w:p>
    <w:p w14:paraId="1AF2D492" w14:textId="1E0C27A1" w:rsidR="00DF6ECC" w:rsidRPr="00233415" w:rsidRDefault="00DF6ECC" w:rsidP="00257D0A">
      <w:pPr>
        <w:pStyle w:val="Kadaver"/>
        <w:tabs>
          <w:tab w:val="clear" w:pos="0"/>
        </w:tabs>
        <w:suppressAutoHyphens w:val="0"/>
        <w:spacing w:line="276" w:lineRule="auto"/>
        <w:jc w:val="right"/>
        <w:rPr>
          <w:rFonts w:ascii="Tahoma" w:hAnsi="Tahoma"/>
          <w:sz w:val="22"/>
          <w:szCs w:val="22"/>
        </w:rPr>
      </w:pPr>
      <w:r w:rsidRPr="00233415">
        <w:rPr>
          <w:rFonts w:ascii="Tahoma" w:hAnsi="Tahoma"/>
          <w:sz w:val="22"/>
          <w:szCs w:val="22"/>
        </w:rPr>
        <w:lastRenderedPageBreak/>
        <w:t xml:space="preserve">Załącznik nr </w:t>
      </w:r>
      <w:r w:rsidR="00B72898">
        <w:rPr>
          <w:rFonts w:ascii="Tahoma" w:hAnsi="Tahoma"/>
          <w:sz w:val="22"/>
          <w:szCs w:val="22"/>
        </w:rPr>
        <w:t>4</w:t>
      </w:r>
    </w:p>
    <w:p w14:paraId="7F13089D" w14:textId="6A8184A6" w:rsidR="00DF6ECC" w:rsidRPr="00233415" w:rsidRDefault="00DF6ECC" w:rsidP="00257D0A">
      <w:pPr>
        <w:spacing w:line="276" w:lineRule="auto"/>
        <w:jc w:val="both"/>
        <w:rPr>
          <w:rFonts w:ascii="Tahoma" w:hAnsi="Tahoma"/>
          <w:i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989"/>
        <w:gridCol w:w="6071"/>
      </w:tblGrid>
      <w:tr w:rsidR="0044073D" w:rsidRPr="00233415" w14:paraId="06690D24" w14:textId="77777777" w:rsidTr="00EC6372">
        <w:trPr>
          <w:trHeight w:val="85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828F" w14:textId="77777777" w:rsidR="0044073D" w:rsidRPr="00233415" w:rsidRDefault="0044073D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233415">
              <w:rPr>
                <w:rFonts w:ascii="Tahoma" w:hAnsi="Tahoma"/>
                <w:b/>
                <w:bCs/>
                <w:sz w:val="22"/>
                <w:szCs w:val="22"/>
              </w:rPr>
              <w:t>Nazwa Wykonawcy/</w:t>
            </w:r>
          </w:p>
          <w:p w14:paraId="4E588AEE" w14:textId="77777777" w:rsidR="0044073D" w:rsidRPr="00233415" w:rsidRDefault="0044073D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233415">
              <w:rPr>
                <w:rFonts w:ascii="Tahoma" w:hAnsi="Tahoma"/>
                <w:b/>
                <w:bCs/>
                <w:sz w:val="22"/>
                <w:szCs w:val="22"/>
              </w:rPr>
              <w:t>Wykonawców w przypadku oferty wspólnej: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A447" w14:textId="77777777" w:rsidR="0044073D" w:rsidRPr="00233415" w:rsidRDefault="0044073D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44073D" w:rsidRPr="00233415" w14:paraId="66A45799" w14:textId="77777777" w:rsidTr="00EC6372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CD49" w14:textId="77777777" w:rsidR="0044073D" w:rsidRPr="00233415" w:rsidRDefault="0044073D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233415">
              <w:rPr>
                <w:rFonts w:ascii="Tahoma" w:hAnsi="Tahoma"/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2DA1" w14:textId="77777777" w:rsidR="0044073D" w:rsidRPr="00233415" w:rsidRDefault="0044073D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44073D" w:rsidRPr="00233415" w14:paraId="12B657CD" w14:textId="77777777" w:rsidTr="00EC6372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67D1" w14:textId="018555E8" w:rsidR="0044073D" w:rsidRPr="00233415" w:rsidRDefault="0044073D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233415">
              <w:rPr>
                <w:rFonts w:ascii="Tahoma" w:hAnsi="Tahoma"/>
                <w:b/>
                <w:bCs/>
                <w:sz w:val="22"/>
                <w:szCs w:val="22"/>
              </w:rPr>
              <w:t>Tel.</w:t>
            </w:r>
            <w:r w:rsidR="00C10A25" w:rsidRPr="00233415">
              <w:rPr>
                <w:rFonts w:ascii="Tahoma" w:hAnsi="Tahoma"/>
                <w:b/>
                <w:bCs/>
                <w:sz w:val="22"/>
                <w:szCs w:val="22"/>
              </w:rPr>
              <w:t>/e-mail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9199" w14:textId="77777777" w:rsidR="0044073D" w:rsidRPr="00233415" w:rsidRDefault="0044073D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44073D" w:rsidRPr="00233415" w14:paraId="57D63454" w14:textId="77777777" w:rsidTr="00EC6372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164E" w14:textId="77777777" w:rsidR="0044073D" w:rsidRPr="00233415" w:rsidRDefault="0044073D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233415">
              <w:rPr>
                <w:rFonts w:ascii="Tahoma" w:hAnsi="Tahoma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AF70" w14:textId="77777777" w:rsidR="0044073D" w:rsidRPr="00233415" w:rsidRDefault="0044073D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  <w:tr w:rsidR="0044073D" w:rsidRPr="00233415" w14:paraId="24ADBBFF" w14:textId="77777777" w:rsidTr="00EC6372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4FC9" w14:textId="77777777" w:rsidR="0044073D" w:rsidRPr="00233415" w:rsidRDefault="0044073D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  <w:r w:rsidRPr="00233415">
              <w:rPr>
                <w:rFonts w:ascii="Tahoma" w:hAnsi="Tahoma"/>
                <w:b/>
                <w:bCs/>
                <w:sz w:val="22"/>
                <w:szCs w:val="22"/>
              </w:rPr>
              <w:t>Reprezentowana przez</w:t>
            </w:r>
          </w:p>
        </w:tc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A09F" w14:textId="77777777" w:rsidR="0044073D" w:rsidRPr="00233415" w:rsidRDefault="0044073D" w:rsidP="00257D0A">
            <w:pPr>
              <w:pStyle w:val="Tekstpodstawowywcity31"/>
              <w:spacing w:after="0" w:line="276" w:lineRule="auto"/>
              <w:ind w:left="0"/>
              <w:rPr>
                <w:rFonts w:ascii="Tahoma" w:hAnsi="Tahoma"/>
                <w:b/>
                <w:bCs/>
                <w:sz w:val="22"/>
                <w:szCs w:val="22"/>
              </w:rPr>
            </w:pPr>
          </w:p>
        </w:tc>
      </w:tr>
    </w:tbl>
    <w:p w14:paraId="05CAB7BD" w14:textId="77777777" w:rsidR="0044073D" w:rsidRPr="00233415" w:rsidRDefault="0044073D" w:rsidP="00257D0A">
      <w:pPr>
        <w:spacing w:line="276" w:lineRule="auto"/>
        <w:jc w:val="both"/>
        <w:rPr>
          <w:rFonts w:ascii="Tahoma" w:hAnsi="Tahoma"/>
          <w:kern w:val="2"/>
          <w:sz w:val="22"/>
          <w:szCs w:val="22"/>
        </w:rPr>
      </w:pPr>
    </w:p>
    <w:p w14:paraId="183E7396" w14:textId="77777777" w:rsidR="00DF6ECC" w:rsidRPr="00233415" w:rsidRDefault="00DF6ECC" w:rsidP="00257D0A">
      <w:pPr>
        <w:spacing w:line="276" w:lineRule="auto"/>
        <w:jc w:val="both"/>
        <w:rPr>
          <w:rFonts w:ascii="Tahoma" w:hAnsi="Tahoma"/>
          <w:kern w:val="2"/>
          <w:sz w:val="22"/>
          <w:szCs w:val="22"/>
        </w:rPr>
      </w:pPr>
    </w:p>
    <w:p w14:paraId="2EE50168" w14:textId="77777777" w:rsidR="00DF6ECC" w:rsidRPr="00233415" w:rsidRDefault="00DF6ECC" w:rsidP="00257D0A">
      <w:pPr>
        <w:spacing w:line="276" w:lineRule="auto"/>
        <w:jc w:val="both"/>
        <w:rPr>
          <w:rFonts w:ascii="Tahoma" w:hAnsi="Tahoma"/>
          <w:kern w:val="2"/>
          <w:sz w:val="22"/>
          <w:szCs w:val="22"/>
        </w:rPr>
      </w:pPr>
    </w:p>
    <w:p w14:paraId="2273CA4D" w14:textId="77777777" w:rsidR="00DF6ECC" w:rsidRPr="00233415" w:rsidRDefault="00DF6ECC" w:rsidP="00257D0A">
      <w:pPr>
        <w:spacing w:line="276" w:lineRule="auto"/>
        <w:jc w:val="center"/>
        <w:rPr>
          <w:rFonts w:ascii="Tahoma" w:hAnsi="Tahoma"/>
          <w:b/>
          <w:kern w:val="2"/>
          <w:sz w:val="22"/>
          <w:szCs w:val="22"/>
        </w:rPr>
      </w:pPr>
      <w:bookmarkStart w:id="4" w:name="_Hlk181604438"/>
      <w:r w:rsidRPr="00233415">
        <w:rPr>
          <w:rFonts w:ascii="Tahoma" w:hAnsi="Tahoma"/>
          <w:b/>
          <w:kern w:val="2"/>
          <w:sz w:val="22"/>
          <w:szCs w:val="22"/>
        </w:rPr>
        <w:t xml:space="preserve">OŚWIADCZENIE </w:t>
      </w:r>
    </w:p>
    <w:p w14:paraId="4BEBC61A" w14:textId="6EE23025" w:rsidR="00DF6ECC" w:rsidRPr="00233415" w:rsidRDefault="00DF6ECC" w:rsidP="00257D0A">
      <w:pPr>
        <w:spacing w:line="276" w:lineRule="auto"/>
        <w:jc w:val="center"/>
        <w:rPr>
          <w:rFonts w:ascii="Tahoma" w:hAnsi="Tahoma"/>
          <w:kern w:val="2"/>
          <w:sz w:val="22"/>
          <w:szCs w:val="22"/>
        </w:rPr>
      </w:pPr>
      <w:r w:rsidRPr="00233415">
        <w:rPr>
          <w:rFonts w:ascii="Tahoma" w:hAnsi="Tahoma"/>
          <w:b/>
          <w:kern w:val="2"/>
          <w:sz w:val="22"/>
          <w:szCs w:val="22"/>
        </w:rPr>
        <w:t xml:space="preserve"> </w:t>
      </w:r>
    </w:p>
    <w:p w14:paraId="13F23366" w14:textId="0A2738BC" w:rsidR="00B72898" w:rsidRPr="00B72898" w:rsidRDefault="00B72898" w:rsidP="00257D0A">
      <w:pPr>
        <w:spacing w:line="276" w:lineRule="auto"/>
        <w:jc w:val="both"/>
        <w:rPr>
          <w:rFonts w:ascii="Tahoma" w:hAnsi="Tahoma"/>
          <w:b/>
          <w:bCs/>
          <w:sz w:val="22"/>
          <w:szCs w:val="22"/>
        </w:rPr>
      </w:pPr>
      <w:r>
        <w:rPr>
          <w:rFonts w:ascii="Tahoma" w:hAnsi="Tahoma"/>
          <w:sz w:val="22"/>
          <w:szCs w:val="22"/>
        </w:rPr>
        <w:tab/>
      </w:r>
      <w:r w:rsidRPr="00B72898">
        <w:rPr>
          <w:rFonts w:ascii="Tahoma" w:hAnsi="Tahoma"/>
          <w:sz w:val="22"/>
          <w:szCs w:val="22"/>
        </w:rPr>
        <w:t>Przystępując do udziału w postępowaniu o udzielenie zamówienia w trybie przetargu nieograniczonego pn.:</w:t>
      </w:r>
      <w:bookmarkEnd w:id="4"/>
      <w:r w:rsidRPr="00B72898">
        <w:rPr>
          <w:rFonts w:ascii="Tahoma" w:hAnsi="Tahoma"/>
          <w:sz w:val="22"/>
          <w:szCs w:val="22"/>
        </w:rPr>
        <w:t xml:space="preserve"> </w:t>
      </w:r>
      <w:r w:rsidRPr="00B72898">
        <w:rPr>
          <w:rFonts w:ascii="Tahoma" w:hAnsi="Tahoma"/>
          <w:b/>
          <w:bCs/>
          <w:sz w:val="22"/>
          <w:szCs w:val="22"/>
        </w:rPr>
        <w:t>„Dostawa piasku i tłucznia”</w:t>
      </w:r>
    </w:p>
    <w:p w14:paraId="3649A38F" w14:textId="0F5BC508" w:rsidR="0017675C" w:rsidRPr="00233415" w:rsidRDefault="0017675C" w:rsidP="00257D0A">
      <w:pPr>
        <w:spacing w:line="276" w:lineRule="auto"/>
        <w:jc w:val="both"/>
        <w:rPr>
          <w:rFonts w:ascii="Tahoma" w:hAnsi="Tahoma"/>
          <w:kern w:val="2"/>
          <w:sz w:val="22"/>
          <w:szCs w:val="22"/>
        </w:rPr>
      </w:pPr>
    </w:p>
    <w:p w14:paraId="2D21EEB1" w14:textId="074BEC01" w:rsidR="00DF6ECC" w:rsidRPr="00233415" w:rsidRDefault="00DF6ECC" w:rsidP="00257D0A">
      <w:pPr>
        <w:tabs>
          <w:tab w:val="left" w:pos="4488"/>
        </w:tabs>
        <w:autoSpaceDE w:val="0"/>
        <w:spacing w:line="276" w:lineRule="auto"/>
        <w:jc w:val="both"/>
        <w:rPr>
          <w:rFonts w:ascii="Tahoma" w:eastAsia="Arial" w:hAnsi="Tahoma"/>
          <w:sz w:val="22"/>
          <w:szCs w:val="22"/>
          <w:lang w:eastAsia="ar-SA"/>
        </w:rPr>
      </w:pPr>
      <w:bookmarkStart w:id="5" w:name="_Hlk181604460"/>
      <w:r w:rsidRPr="00233415">
        <w:rPr>
          <w:rFonts w:ascii="Tahoma" w:eastAsia="Arial" w:hAnsi="Tahoma"/>
          <w:kern w:val="2"/>
          <w:sz w:val="22"/>
          <w:szCs w:val="22"/>
        </w:rPr>
        <w:t>oświadczam, że nie należę do grupy kapitałowej *,</w:t>
      </w:r>
      <w:r w:rsidRPr="00233415">
        <w:rPr>
          <w:rFonts w:ascii="Tahoma" w:eastAsia="Arial" w:hAnsi="Tahoma"/>
          <w:sz w:val="22"/>
          <w:szCs w:val="22"/>
          <w:lang w:eastAsia="ar-SA"/>
        </w:rPr>
        <w:t xml:space="preserve"> w rozumieniu ustawy z dnia 16 lutego 2007r. o ochronie konkurencji i konsumentów </w:t>
      </w:r>
      <w:r w:rsidR="007B1AF9" w:rsidRPr="00233415">
        <w:rPr>
          <w:rFonts w:ascii="Tahoma" w:eastAsia="Arial" w:hAnsi="Tahoma"/>
          <w:sz w:val="22"/>
          <w:szCs w:val="22"/>
          <w:lang w:eastAsia="ar-SA"/>
        </w:rPr>
        <w:t xml:space="preserve">(tj. </w:t>
      </w:r>
      <w:bookmarkStart w:id="6" w:name="_Hlk162246419"/>
      <w:r w:rsidR="0017675C" w:rsidRPr="00233415">
        <w:rPr>
          <w:rFonts w:ascii="Tahoma" w:eastAsia="Arial" w:hAnsi="Tahoma"/>
          <w:sz w:val="22"/>
          <w:szCs w:val="22"/>
          <w:lang w:eastAsia="ar-SA"/>
        </w:rPr>
        <w:t xml:space="preserve">Dz. U. </w:t>
      </w:r>
      <w:bookmarkEnd w:id="6"/>
      <w:r w:rsidR="00AD0DE7" w:rsidRPr="00AD0DE7">
        <w:rPr>
          <w:rFonts w:ascii="Tahoma" w:eastAsia="Arial" w:hAnsi="Tahoma"/>
          <w:sz w:val="22"/>
          <w:szCs w:val="22"/>
          <w:lang w:eastAsia="ar-SA"/>
        </w:rPr>
        <w:t>z 2024 r. poz. 594</w:t>
      </w:r>
      <w:r w:rsidR="0017675C" w:rsidRPr="00233415">
        <w:rPr>
          <w:rFonts w:ascii="Tahoma" w:eastAsia="Arial" w:hAnsi="Tahoma"/>
          <w:sz w:val="22"/>
          <w:szCs w:val="22"/>
          <w:lang w:eastAsia="ar-SA"/>
        </w:rPr>
        <w:t>.</w:t>
      </w:r>
      <w:r w:rsidR="00AD0DE7">
        <w:rPr>
          <w:rFonts w:ascii="Tahoma" w:eastAsia="Arial" w:hAnsi="Tahoma"/>
          <w:sz w:val="22"/>
          <w:szCs w:val="22"/>
          <w:lang w:eastAsia="ar-SA"/>
        </w:rPr>
        <w:t xml:space="preserve"> z </w:t>
      </w:r>
      <w:proofErr w:type="spellStart"/>
      <w:r w:rsidR="00AD0DE7">
        <w:rPr>
          <w:rFonts w:ascii="Tahoma" w:eastAsia="Arial" w:hAnsi="Tahoma"/>
          <w:sz w:val="22"/>
          <w:szCs w:val="22"/>
          <w:lang w:eastAsia="ar-SA"/>
        </w:rPr>
        <w:t>późn</w:t>
      </w:r>
      <w:proofErr w:type="spellEnd"/>
      <w:r w:rsidR="00AD0DE7">
        <w:rPr>
          <w:rFonts w:ascii="Tahoma" w:eastAsia="Arial" w:hAnsi="Tahoma"/>
          <w:sz w:val="22"/>
          <w:szCs w:val="22"/>
          <w:lang w:eastAsia="ar-SA"/>
        </w:rPr>
        <w:t>. zm.</w:t>
      </w:r>
      <w:r w:rsidR="007B1AF9" w:rsidRPr="00233415">
        <w:rPr>
          <w:rFonts w:ascii="Tahoma" w:eastAsia="Arial" w:hAnsi="Tahoma"/>
          <w:sz w:val="22"/>
          <w:szCs w:val="22"/>
          <w:lang w:eastAsia="ar-SA"/>
        </w:rPr>
        <w:t>)</w:t>
      </w:r>
      <w:r w:rsidR="00AC5C26">
        <w:rPr>
          <w:rFonts w:ascii="Tahoma" w:eastAsia="Arial" w:hAnsi="Tahoma"/>
          <w:sz w:val="22"/>
          <w:szCs w:val="22"/>
          <w:lang w:eastAsia="ar-SA"/>
        </w:rPr>
        <w:t>.</w:t>
      </w:r>
    </w:p>
    <w:p w14:paraId="09CEB5ED" w14:textId="77777777" w:rsidR="00DF6ECC" w:rsidRPr="00233415" w:rsidRDefault="00DF6ECC" w:rsidP="00257D0A">
      <w:pPr>
        <w:spacing w:line="276" w:lineRule="auto"/>
        <w:rPr>
          <w:rFonts w:ascii="Tahoma" w:hAnsi="Tahoma"/>
          <w:kern w:val="2"/>
          <w:sz w:val="22"/>
          <w:szCs w:val="22"/>
        </w:rPr>
      </w:pPr>
    </w:p>
    <w:p w14:paraId="6D83918E" w14:textId="65A28A6D" w:rsidR="007B1AF9" w:rsidRPr="00865800" w:rsidRDefault="007B1AF9" w:rsidP="00257D0A">
      <w:pPr>
        <w:tabs>
          <w:tab w:val="left" w:pos="750"/>
          <w:tab w:val="left" w:pos="1470"/>
          <w:tab w:val="left" w:pos="2190"/>
          <w:tab w:val="left" w:pos="2910"/>
          <w:tab w:val="left" w:pos="3630"/>
          <w:tab w:val="left" w:pos="4350"/>
          <w:tab w:val="left" w:pos="5070"/>
          <w:tab w:val="left" w:pos="5790"/>
          <w:tab w:val="left" w:pos="6510"/>
          <w:tab w:val="left" w:pos="7230"/>
          <w:tab w:val="left" w:pos="7950"/>
          <w:tab w:val="left" w:pos="8670"/>
        </w:tabs>
        <w:ind w:left="30" w:hanging="30"/>
        <w:jc w:val="both"/>
        <w:rPr>
          <w:rFonts w:ascii="Tahoma" w:hAnsi="Tahoma"/>
          <w:kern w:val="2"/>
          <w:sz w:val="20"/>
          <w:szCs w:val="20"/>
        </w:rPr>
      </w:pPr>
      <w:r w:rsidRPr="00865800">
        <w:rPr>
          <w:rFonts w:ascii="Tahoma" w:hAnsi="Tahoma"/>
          <w:kern w:val="2"/>
          <w:sz w:val="20"/>
          <w:szCs w:val="20"/>
        </w:rPr>
        <w:t>* W przypadku gdy Wykonawca należy do grupy kapitałowej w rozumieniu ustawy z dnia 16.02.2007r. o ochronie konkurencji i konsumentów (</w:t>
      </w:r>
      <w:r w:rsidR="00AD0DE7" w:rsidRPr="00AD0DE7">
        <w:rPr>
          <w:rFonts w:ascii="Tahoma" w:hAnsi="Tahoma"/>
          <w:kern w:val="2"/>
          <w:sz w:val="20"/>
          <w:szCs w:val="20"/>
        </w:rPr>
        <w:t xml:space="preserve">tj. Dz. U. z 2024 r. poz. 594. z </w:t>
      </w:r>
      <w:proofErr w:type="spellStart"/>
      <w:r w:rsidR="00AD0DE7" w:rsidRPr="00AD0DE7">
        <w:rPr>
          <w:rFonts w:ascii="Tahoma" w:hAnsi="Tahoma"/>
          <w:kern w:val="2"/>
          <w:sz w:val="20"/>
          <w:szCs w:val="20"/>
        </w:rPr>
        <w:t>późn</w:t>
      </w:r>
      <w:proofErr w:type="spellEnd"/>
      <w:r w:rsidR="00AD0DE7" w:rsidRPr="00AD0DE7">
        <w:rPr>
          <w:rFonts w:ascii="Tahoma" w:hAnsi="Tahoma"/>
          <w:kern w:val="2"/>
          <w:sz w:val="20"/>
          <w:szCs w:val="20"/>
        </w:rPr>
        <w:t>. zm.</w:t>
      </w:r>
      <w:r w:rsidRPr="00865800">
        <w:rPr>
          <w:rFonts w:ascii="Tahoma" w:hAnsi="Tahoma"/>
          <w:kern w:val="2"/>
          <w:sz w:val="20"/>
          <w:szCs w:val="20"/>
        </w:rPr>
        <w:t>) zobowiązany jest złożyć listę podmiotów należących do tej samej grupy kapitałowej.</w:t>
      </w:r>
    </w:p>
    <w:p w14:paraId="7BE96627" w14:textId="77777777" w:rsidR="00DF6ECC" w:rsidRPr="00233415" w:rsidRDefault="00DF6ECC" w:rsidP="00257D0A">
      <w:pPr>
        <w:spacing w:line="276" w:lineRule="auto"/>
        <w:rPr>
          <w:rFonts w:ascii="Tahoma" w:eastAsia="Times New Roman" w:hAnsi="Tahoma"/>
          <w:sz w:val="22"/>
          <w:szCs w:val="22"/>
          <w:lang w:eastAsia="pl-PL"/>
        </w:rPr>
      </w:pPr>
    </w:p>
    <w:p w14:paraId="4400D31D" w14:textId="77777777" w:rsidR="00DF6ECC" w:rsidRPr="00233415" w:rsidRDefault="00DF6ECC" w:rsidP="00257D0A">
      <w:pPr>
        <w:spacing w:line="276" w:lineRule="auto"/>
        <w:rPr>
          <w:rFonts w:ascii="Tahoma" w:hAnsi="Tahoma"/>
          <w:sz w:val="22"/>
          <w:szCs w:val="22"/>
        </w:rPr>
      </w:pPr>
    </w:p>
    <w:p w14:paraId="05041B0B" w14:textId="77777777" w:rsidR="00115A8B" w:rsidRPr="00233415" w:rsidRDefault="00115A8B" w:rsidP="00257D0A">
      <w:pPr>
        <w:spacing w:line="276" w:lineRule="auto"/>
        <w:jc w:val="center"/>
        <w:rPr>
          <w:rFonts w:ascii="Tahoma" w:hAnsi="Tahoma"/>
          <w:i/>
          <w:sz w:val="22"/>
          <w:szCs w:val="22"/>
        </w:rPr>
      </w:pPr>
      <w:r w:rsidRPr="00233415">
        <w:rPr>
          <w:rFonts w:ascii="Tahoma" w:hAnsi="Tahoma"/>
          <w:i/>
          <w:sz w:val="22"/>
          <w:szCs w:val="22"/>
        </w:rPr>
        <w:t>Jednocześnie stwierdzamy, iż świadomi jesteśmy odpowiedzialności karnej za składanie fałszywych oświadczeń.</w:t>
      </w:r>
    </w:p>
    <w:p w14:paraId="4446C5A5" w14:textId="1CDD4E84" w:rsidR="00DF6ECC" w:rsidRDefault="00DF6ECC" w:rsidP="00257D0A">
      <w:pPr>
        <w:spacing w:line="276" w:lineRule="auto"/>
        <w:jc w:val="both"/>
        <w:rPr>
          <w:rFonts w:ascii="Tahoma" w:hAnsi="Tahoma"/>
          <w:sz w:val="22"/>
          <w:szCs w:val="22"/>
          <w:lang w:eastAsia="pl-PL"/>
        </w:rPr>
      </w:pPr>
    </w:p>
    <w:bookmarkEnd w:id="5"/>
    <w:p w14:paraId="080B290C" w14:textId="77777777" w:rsidR="006067F2" w:rsidRDefault="006067F2" w:rsidP="00257D0A">
      <w:pPr>
        <w:spacing w:line="276" w:lineRule="auto"/>
        <w:jc w:val="both"/>
        <w:rPr>
          <w:rFonts w:ascii="Tahoma" w:hAnsi="Tahoma"/>
          <w:sz w:val="22"/>
          <w:szCs w:val="22"/>
          <w:lang w:eastAsia="pl-PL"/>
        </w:rPr>
      </w:pPr>
    </w:p>
    <w:p w14:paraId="706AC977" w14:textId="77777777" w:rsidR="006067F2" w:rsidRDefault="006067F2" w:rsidP="00257D0A">
      <w:pPr>
        <w:ind w:left="426" w:firstLine="282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…………………….</w:t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  <w:t>………………………………</w:t>
      </w:r>
    </w:p>
    <w:p w14:paraId="4BBFCB86" w14:textId="77777777" w:rsidR="006067F2" w:rsidRPr="006067F2" w:rsidRDefault="006067F2" w:rsidP="00257D0A">
      <w:pPr>
        <w:ind w:left="5973" w:hanging="5265"/>
        <w:rPr>
          <w:rFonts w:ascii="Tahoma" w:hAnsi="Tahoma"/>
          <w:i/>
          <w:iCs/>
          <w:kern w:val="2"/>
          <w:sz w:val="16"/>
          <w:szCs w:val="16"/>
        </w:rPr>
      </w:pPr>
      <w:r w:rsidRPr="006067F2">
        <w:rPr>
          <w:rFonts w:ascii="Arial" w:hAnsi="Arial" w:cs="Arial"/>
          <w:i/>
          <w:iCs/>
          <w:kern w:val="2"/>
          <w:sz w:val="16"/>
          <w:szCs w:val="16"/>
        </w:rPr>
        <w:t>(</w:t>
      </w:r>
      <w:r w:rsidRPr="006067F2">
        <w:rPr>
          <w:rFonts w:ascii="Tahoma" w:hAnsi="Tahoma"/>
          <w:i/>
          <w:iCs/>
          <w:kern w:val="2"/>
          <w:sz w:val="16"/>
          <w:szCs w:val="16"/>
        </w:rPr>
        <w:t xml:space="preserve">miejscowość, data)                                                          </w:t>
      </w:r>
      <w:r>
        <w:rPr>
          <w:rFonts w:ascii="Tahoma" w:hAnsi="Tahoma"/>
          <w:i/>
          <w:iCs/>
          <w:kern w:val="2"/>
          <w:sz w:val="16"/>
          <w:szCs w:val="16"/>
        </w:rPr>
        <w:t xml:space="preserve">        </w:t>
      </w:r>
      <w:r w:rsidRPr="006067F2">
        <w:rPr>
          <w:rFonts w:ascii="Tahoma" w:hAnsi="Tahoma"/>
          <w:i/>
          <w:iCs/>
          <w:kern w:val="2"/>
          <w:sz w:val="16"/>
          <w:szCs w:val="16"/>
        </w:rPr>
        <w:t>(podpis i pieczątka osoby uprawnionej do składania oświadczeń woli w imieniu Wykonawcy)</w:t>
      </w:r>
      <w:r w:rsidRPr="006067F2">
        <w:rPr>
          <w:rFonts w:ascii="Tahoma" w:hAnsi="Tahoma"/>
          <w:i/>
          <w:iCs/>
          <w:color w:val="FF0000"/>
          <w:kern w:val="2"/>
          <w:sz w:val="16"/>
          <w:szCs w:val="16"/>
        </w:rPr>
        <w:t> </w:t>
      </w:r>
    </w:p>
    <w:p w14:paraId="3D869E11" w14:textId="77777777" w:rsidR="006067F2" w:rsidRPr="00233415" w:rsidRDefault="006067F2" w:rsidP="00257D0A">
      <w:pPr>
        <w:spacing w:line="276" w:lineRule="auto"/>
        <w:jc w:val="both"/>
        <w:rPr>
          <w:rFonts w:ascii="Tahoma" w:hAnsi="Tahoma"/>
          <w:sz w:val="22"/>
          <w:szCs w:val="22"/>
          <w:lang w:eastAsia="pl-PL"/>
        </w:rPr>
      </w:pPr>
    </w:p>
    <w:sectPr w:rsidR="006067F2" w:rsidRPr="00233415" w:rsidSect="002E2414">
      <w:pgSz w:w="11906" w:h="16838"/>
      <w:pgMar w:top="851" w:right="1418" w:bottom="851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2Co00"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792"/>
        </w:tabs>
        <w:ind w:left="79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936"/>
        </w:tabs>
        <w:ind w:left="93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1080"/>
        </w:tabs>
        <w:ind w:left="108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1224"/>
        </w:tabs>
        <w:ind w:left="12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368"/>
        </w:tabs>
        <w:ind w:left="13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512"/>
        </w:tabs>
        <w:ind w:left="151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656"/>
        </w:tabs>
        <w:ind w:left="165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800"/>
        </w:tabs>
        <w:ind w:left="18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944"/>
        </w:tabs>
        <w:ind w:left="1944" w:hanging="1584"/>
      </w:pPr>
    </w:lvl>
  </w:abstractNum>
  <w:abstractNum w:abstractNumId="1" w15:restartNumberingAfterBreak="0">
    <w:nsid w:val="00000002"/>
    <w:multiLevelType w:val="multilevel"/>
    <w:tmpl w:val="00000002"/>
    <w:name w:val="WW8Num1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3"/>
      <w:numFmt w:val="none"/>
      <w:suff w:val="nothing"/>
      <w:lvlText w:val="4.2."/>
      <w:lvlJc w:val="left"/>
      <w:pPr>
        <w:tabs>
          <w:tab w:val="num" w:pos="0"/>
        </w:tabs>
        <w:ind w:left="792" w:hanging="432"/>
      </w:pPr>
    </w:lvl>
    <w:lvl w:ilvl="2">
      <w:start w:val="2"/>
      <w:numFmt w:val="none"/>
      <w:suff w:val="nothing"/>
      <w:lvlText w:val="1.1.1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4.1.1.1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5..."/>
      <w:lvlJc w:val="left"/>
      <w:pPr>
        <w:tabs>
          <w:tab w:val="num" w:pos="2232"/>
        </w:tabs>
        <w:ind w:left="2232" w:hanging="792"/>
      </w:pPr>
    </w:lvl>
    <w:lvl w:ilvl="5">
      <w:start w:val="1"/>
      <w:numFmt w:val="none"/>
      <w:suff w:val="nothing"/>
      <w:lvlText w:val="7.1.4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7....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8.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9.....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lvl w:ilvl="0">
      <w:start w:val="8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44B09E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F7F1CE1"/>
    <w:multiLevelType w:val="hybridMultilevel"/>
    <w:tmpl w:val="4142D2C2"/>
    <w:name w:val="WW8Num33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70B60"/>
    <w:multiLevelType w:val="hybridMultilevel"/>
    <w:tmpl w:val="61A8E976"/>
    <w:lvl w:ilvl="0" w:tplc="7414986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8B650F"/>
    <w:multiLevelType w:val="hybridMultilevel"/>
    <w:tmpl w:val="56569ED2"/>
    <w:lvl w:ilvl="0" w:tplc="76A2B2E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277FF"/>
    <w:multiLevelType w:val="multilevel"/>
    <w:tmpl w:val="73CA8A7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D0B3AAC"/>
    <w:multiLevelType w:val="hybridMultilevel"/>
    <w:tmpl w:val="D7F6A332"/>
    <w:lvl w:ilvl="0" w:tplc="E2080414">
      <w:start w:val="1"/>
      <w:numFmt w:val="decimal"/>
      <w:lvlText w:val="%1)"/>
      <w:lvlJc w:val="left"/>
      <w:pPr>
        <w:ind w:left="1144" w:hanging="435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A494C49"/>
    <w:multiLevelType w:val="multilevel"/>
    <w:tmpl w:val="B6928F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8F11E3"/>
    <w:multiLevelType w:val="hybridMultilevel"/>
    <w:tmpl w:val="E6B2E4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50275"/>
    <w:multiLevelType w:val="hybridMultilevel"/>
    <w:tmpl w:val="F920FE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156848">
    <w:abstractNumId w:val="0"/>
  </w:num>
  <w:num w:numId="2" w16cid:durableId="1094008769">
    <w:abstractNumId w:val="1"/>
  </w:num>
  <w:num w:numId="3" w16cid:durableId="894586538">
    <w:abstractNumId w:val="2"/>
  </w:num>
  <w:num w:numId="4" w16cid:durableId="77797688">
    <w:abstractNumId w:val="3"/>
  </w:num>
  <w:num w:numId="5" w16cid:durableId="1912421940">
    <w:abstractNumId w:val="4"/>
  </w:num>
  <w:num w:numId="6" w16cid:durableId="578175676">
    <w:abstractNumId w:val="11"/>
  </w:num>
  <w:num w:numId="7" w16cid:durableId="1180391342">
    <w:abstractNumId w:val="9"/>
  </w:num>
  <w:num w:numId="8" w16cid:durableId="771315962">
    <w:abstractNumId w:val="6"/>
  </w:num>
  <w:num w:numId="9" w16cid:durableId="304238065">
    <w:abstractNumId w:val="8"/>
  </w:num>
  <w:num w:numId="10" w16cid:durableId="315363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706785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3162145">
    <w:abstractNumId w:val="7"/>
  </w:num>
  <w:num w:numId="13" w16cid:durableId="1439522734">
    <w:abstractNumId w:val="5"/>
  </w:num>
  <w:num w:numId="14" w16cid:durableId="564219698">
    <w:abstractNumId w:val="13"/>
  </w:num>
  <w:num w:numId="15" w16cid:durableId="2164060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1DF"/>
    <w:rsid w:val="00023193"/>
    <w:rsid w:val="00032ABE"/>
    <w:rsid w:val="00054333"/>
    <w:rsid w:val="00061D4F"/>
    <w:rsid w:val="000636BA"/>
    <w:rsid w:val="000750FE"/>
    <w:rsid w:val="00076D72"/>
    <w:rsid w:val="000815D6"/>
    <w:rsid w:val="000F7A75"/>
    <w:rsid w:val="00115A8B"/>
    <w:rsid w:val="001527F2"/>
    <w:rsid w:val="0017675C"/>
    <w:rsid w:val="001C0BDF"/>
    <w:rsid w:val="00200A2B"/>
    <w:rsid w:val="0020350E"/>
    <w:rsid w:val="00215730"/>
    <w:rsid w:val="00231E8C"/>
    <w:rsid w:val="00233415"/>
    <w:rsid w:val="002362E5"/>
    <w:rsid w:val="00251F8D"/>
    <w:rsid w:val="00257D0A"/>
    <w:rsid w:val="0026315C"/>
    <w:rsid w:val="00276407"/>
    <w:rsid w:val="002855E4"/>
    <w:rsid w:val="002B24B9"/>
    <w:rsid w:val="002B6D22"/>
    <w:rsid w:val="002E2414"/>
    <w:rsid w:val="00304A66"/>
    <w:rsid w:val="003A375B"/>
    <w:rsid w:val="003D48F2"/>
    <w:rsid w:val="0044073D"/>
    <w:rsid w:val="0044799F"/>
    <w:rsid w:val="00454417"/>
    <w:rsid w:val="004618FC"/>
    <w:rsid w:val="004C35DD"/>
    <w:rsid w:val="004D2018"/>
    <w:rsid w:val="005032CA"/>
    <w:rsid w:val="00532324"/>
    <w:rsid w:val="00587DEB"/>
    <w:rsid w:val="005D2115"/>
    <w:rsid w:val="005D7D64"/>
    <w:rsid w:val="006067F2"/>
    <w:rsid w:val="00660163"/>
    <w:rsid w:val="00666B45"/>
    <w:rsid w:val="00667A50"/>
    <w:rsid w:val="006E249A"/>
    <w:rsid w:val="006F1DC8"/>
    <w:rsid w:val="00711DE1"/>
    <w:rsid w:val="00786AC8"/>
    <w:rsid w:val="0079627D"/>
    <w:rsid w:val="007A2E10"/>
    <w:rsid w:val="007B1AF9"/>
    <w:rsid w:val="007F41DF"/>
    <w:rsid w:val="00801734"/>
    <w:rsid w:val="00807029"/>
    <w:rsid w:val="00840630"/>
    <w:rsid w:val="00865800"/>
    <w:rsid w:val="00881734"/>
    <w:rsid w:val="00930134"/>
    <w:rsid w:val="009917C0"/>
    <w:rsid w:val="009A3787"/>
    <w:rsid w:val="009A4A11"/>
    <w:rsid w:val="009B0CBA"/>
    <w:rsid w:val="009C2BFC"/>
    <w:rsid w:val="009F5EA8"/>
    <w:rsid w:val="00A11FD4"/>
    <w:rsid w:val="00A2296E"/>
    <w:rsid w:val="00A26B51"/>
    <w:rsid w:val="00A3044A"/>
    <w:rsid w:val="00A75F62"/>
    <w:rsid w:val="00A875BA"/>
    <w:rsid w:val="00A92A4D"/>
    <w:rsid w:val="00AA5F68"/>
    <w:rsid w:val="00AA65E8"/>
    <w:rsid w:val="00AC4F41"/>
    <w:rsid w:val="00AC5C26"/>
    <w:rsid w:val="00AD0DE7"/>
    <w:rsid w:val="00AD6515"/>
    <w:rsid w:val="00AF5576"/>
    <w:rsid w:val="00AF7AE0"/>
    <w:rsid w:val="00B5527C"/>
    <w:rsid w:val="00B72898"/>
    <w:rsid w:val="00B868EE"/>
    <w:rsid w:val="00BA5FFC"/>
    <w:rsid w:val="00BC53FD"/>
    <w:rsid w:val="00C10A25"/>
    <w:rsid w:val="00C22622"/>
    <w:rsid w:val="00C31B32"/>
    <w:rsid w:val="00C63BCE"/>
    <w:rsid w:val="00C7027D"/>
    <w:rsid w:val="00C90615"/>
    <w:rsid w:val="00C96FD8"/>
    <w:rsid w:val="00CA10F1"/>
    <w:rsid w:val="00CA216B"/>
    <w:rsid w:val="00CB3143"/>
    <w:rsid w:val="00CC2F83"/>
    <w:rsid w:val="00CC5BBD"/>
    <w:rsid w:val="00CD0400"/>
    <w:rsid w:val="00DA6EB1"/>
    <w:rsid w:val="00DF6ECC"/>
    <w:rsid w:val="00E35C01"/>
    <w:rsid w:val="00E72ACA"/>
    <w:rsid w:val="00E874AB"/>
    <w:rsid w:val="00EA4966"/>
    <w:rsid w:val="00EA6505"/>
    <w:rsid w:val="00EC3F68"/>
    <w:rsid w:val="00F441F4"/>
    <w:rsid w:val="00F50968"/>
    <w:rsid w:val="00F87E96"/>
    <w:rsid w:val="00F96E95"/>
    <w:rsid w:val="00FE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065733"/>
  <w15:chartTrackingRefBased/>
  <w15:docId w15:val="{7C88CB07-FEEE-495A-89D0-B60168F7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67F2"/>
    <w:pPr>
      <w:widowControl w:val="0"/>
      <w:suppressAutoHyphens/>
    </w:pPr>
    <w:rPr>
      <w:rFonts w:eastAsia="SimSun" w:cs="Tahoma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0" w:firstLine="0"/>
      <w:outlineLvl w:val="0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0" w:firstLine="0"/>
      <w:outlineLvl w:val="2"/>
    </w:pPr>
    <w:rPr>
      <w:szCs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0" w:firstLine="0"/>
      <w:jc w:val="center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tabs>
        <w:tab w:val="center" w:pos="0"/>
      </w:tabs>
      <w:jc w:val="center"/>
      <w:outlineLvl w:val="7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8z0">
    <w:name w:val="WW8Num18z0"/>
    <w:rPr>
      <w:b w:val="0"/>
    </w:rPr>
  </w:style>
  <w:style w:type="character" w:customStyle="1" w:styleId="WW8Num8z0">
    <w:name w:val="WW8Num8z0"/>
    <w:rPr>
      <w:b w:val="0"/>
    </w:rPr>
  </w:style>
  <w:style w:type="character" w:customStyle="1" w:styleId="Znakinumeracji">
    <w:name w:val="Znaki numeracji"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Kadaver">
    <w:name w:val="Kadaver"/>
    <w:basedOn w:val="Normalny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szCs w:val="20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Tekstpodstawowy21">
    <w:name w:val="Tekst podstawowy 21"/>
    <w:basedOn w:val="Normalny"/>
    <w:pPr>
      <w:spacing w:line="360" w:lineRule="auto"/>
      <w:jc w:val="both"/>
    </w:pPr>
    <w:rPr>
      <w:b/>
      <w:bCs/>
      <w:i/>
      <w:iCs/>
    </w:rPr>
  </w:style>
  <w:style w:type="character" w:customStyle="1" w:styleId="Teksttreci2">
    <w:name w:val="Tekst treści (2)_"/>
    <w:basedOn w:val="Domylnaczcionkaakapitu"/>
    <w:link w:val="Teksttreci20"/>
    <w:rsid w:val="000815D6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815D6"/>
    <w:pPr>
      <w:widowControl/>
      <w:shd w:val="clear" w:color="auto" w:fill="FFFFFF"/>
      <w:suppressAutoHyphens w:val="0"/>
      <w:spacing w:before="540" w:after="2520" w:line="281" w:lineRule="exact"/>
      <w:ind w:hanging="580"/>
      <w:jc w:val="center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customStyle="1" w:styleId="Standard">
    <w:name w:val="Standard"/>
    <w:rsid w:val="006F1DC8"/>
    <w:pPr>
      <w:suppressAutoHyphens/>
      <w:autoSpaceDN w:val="0"/>
      <w:jc w:val="both"/>
      <w:textAlignment w:val="baseline"/>
    </w:pPr>
    <w:rPr>
      <w:rFonts w:eastAsia="Arial Unicode MS" w:cs="Tahoma"/>
      <w:kern w:val="3"/>
      <w:sz w:val="24"/>
      <w:szCs w:val="24"/>
    </w:rPr>
  </w:style>
  <w:style w:type="paragraph" w:styleId="Akapitzlist">
    <w:name w:val="List Paragraph"/>
    <w:basedOn w:val="Normalny"/>
    <w:uiPriority w:val="34"/>
    <w:qFormat/>
    <w:rsid w:val="005032CA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0231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23193"/>
    <w:pPr>
      <w:spacing w:after="120"/>
      <w:ind w:left="283"/>
    </w:pPr>
    <w:rPr>
      <w:rFonts w:cs="Mangal"/>
      <w:kern w:val="2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023193"/>
    <w:rPr>
      <w:rFonts w:eastAsia="SimSun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43B38-7D89-4226-9DA0-CCD5F4901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5</Pages>
  <Words>780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CzolgKrz</dc:creator>
  <cp:keywords/>
  <cp:lastModifiedBy>Justyna Kucharska</cp:lastModifiedBy>
  <cp:revision>80</cp:revision>
  <cp:lastPrinted>2024-10-30T12:56:00Z</cp:lastPrinted>
  <dcterms:created xsi:type="dcterms:W3CDTF">2016-01-05T12:13:00Z</dcterms:created>
  <dcterms:modified xsi:type="dcterms:W3CDTF">2024-11-04T09:18:00Z</dcterms:modified>
</cp:coreProperties>
</file>